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36B05" w:rsidRPr="00B12C98" w14:paraId="1D29ED0D" w14:textId="77777777" w:rsidTr="00826C98">
        <w:trPr>
          <w:trHeight w:val="2779"/>
        </w:trPr>
        <w:tc>
          <w:tcPr>
            <w:tcW w:w="9809" w:type="dxa"/>
            <w:shd w:val="clear" w:color="auto" w:fill="auto"/>
          </w:tcPr>
          <w:p w14:paraId="24ADFFDE" w14:textId="77777777" w:rsidR="00F36B05" w:rsidRPr="00B12C98" w:rsidRDefault="00F36B05" w:rsidP="00826C9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B12C98">
              <w:rPr>
                <w:rFonts w:ascii="Liberation Serif" w:eastAsia="Times New Roman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273EB6" wp14:editId="439DB012">
                  <wp:extent cx="590550" cy="676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C98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B12C98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14:paraId="423DB4AD" w14:textId="77777777" w:rsidR="00F36B05" w:rsidRPr="00B12C98" w:rsidRDefault="00F36B05" w:rsidP="00826C9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B12C98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36B05" w:rsidRPr="00B12C98" w14:paraId="11A08D3B" w14:textId="77777777" w:rsidTr="00826C98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4493733" w14:textId="77777777" w:rsidR="00F36B05" w:rsidRPr="007012DF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</w:p>
                <w:p w14:paraId="17D77E04" w14:textId="256F236C" w:rsidR="00F36B05" w:rsidRPr="001058ED" w:rsidRDefault="001058ED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02.11.2024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0A14CD" w14:textId="77777777" w:rsidR="00F36B05" w:rsidRPr="00B12C98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3ACCE2E6" w14:textId="77777777" w:rsidR="00F36B05" w:rsidRPr="00B12C98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1297702" w14:textId="77777777" w:rsidR="00F36B05" w:rsidRPr="00B12C98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EC75F52" w14:textId="72FE843E" w:rsidR="00F36B05" w:rsidRPr="00B12C98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1058ED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1694</w:t>
                  </w:r>
                </w:p>
              </w:tc>
            </w:tr>
            <w:tr w:rsidR="00F36B05" w:rsidRPr="00B12C98" w14:paraId="37DD055A" w14:textId="77777777" w:rsidTr="00826C98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756CC00" w14:textId="77777777" w:rsidR="00F36B05" w:rsidRPr="00B12C98" w:rsidRDefault="00F36B05" w:rsidP="001058E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5231002" w14:textId="77777777" w:rsidR="00F36B05" w:rsidRPr="00B12C98" w:rsidRDefault="00F36B05" w:rsidP="0082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6C77DAC5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D10A99B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478AD5" w14:textId="77777777" w:rsidR="000420E5" w:rsidRPr="00B12C98" w:rsidRDefault="000420E5" w:rsidP="00F36B05">
      <w:pPr>
        <w:spacing w:after="0" w:line="240" w:lineRule="auto"/>
        <w:jc w:val="center"/>
        <w:rPr>
          <w:rFonts w:ascii="Liberation Serif" w:hAnsi="Liberation Serif" w:cs="Times New Roman"/>
          <w:b/>
          <w:bCs/>
          <w:iCs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О внесении изменений в </w:t>
      </w:r>
      <w:r w:rsidR="0096493C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постановление администрации Кушвинского городского округа </w:t>
      </w:r>
      <w:r w:rsidR="0096493C">
        <w:rPr>
          <w:rFonts w:ascii="Liberation Serif" w:hAnsi="Liberation Serif"/>
          <w:b/>
          <w:sz w:val="28"/>
          <w:szCs w:val="28"/>
        </w:rPr>
        <w:t xml:space="preserve">от 10 ноября 2014 года № 2119 </w:t>
      </w:r>
      <w:r w:rsidR="0096493C" w:rsidRPr="0096493C">
        <w:rPr>
          <w:rFonts w:ascii="Liberation Serif" w:hAnsi="Liberation Serif" w:cs="Times New Roman"/>
          <w:b/>
          <w:bCs/>
          <w:iCs/>
          <w:sz w:val="28"/>
          <w:szCs w:val="28"/>
        </w:rPr>
        <w:t>«Об утверждении муниципальной программы Кушвинского городского округа «Развитие системы образования в Кушвинском городском округе до 2026 года»</w:t>
      </w:r>
    </w:p>
    <w:p w14:paraId="3AA5D9F5" w14:textId="77777777" w:rsidR="000420E5" w:rsidRPr="00B12C98" w:rsidRDefault="000420E5" w:rsidP="00F36B0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07A757E9" w14:textId="77777777" w:rsidR="00717E2F" w:rsidRPr="00B12C98" w:rsidRDefault="000420E5" w:rsidP="00F36B05">
      <w:pPr>
        <w:spacing w:after="0" w:line="240" w:lineRule="auto"/>
        <w:ind w:right="-83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25613" w:rsidRPr="00025613">
        <w:rPr>
          <w:rFonts w:ascii="Liberation Serif" w:hAnsi="Liberation Serif" w:cs="Times New Roman"/>
          <w:sz w:val="28"/>
          <w:szCs w:val="28"/>
        </w:rPr>
        <w:t>решением Думы Кушв</w:t>
      </w:r>
      <w:r w:rsidR="00213E57">
        <w:rPr>
          <w:rFonts w:ascii="Liberation Serif" w:hAnsi="Liberation Serif" w:cs="Times New Roman"/>
          <w:sz w:val="28"/>
          <w:szCs w:val="28"/>
        </w:rPr>
        <w:t>инского городского округа от 21 декабря 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2023 года № 178 «О бюджете Кушвинского городского округа на 2024 год и плановый</w:t>
      </w:r>
      <w:r w:rsidR="00025613">
        <w:rPr>
          <w:rFonts w:ascii="Liberation Serif" w:hAnsi="Liberation Serif" w:cs="Times New Roman"/>
          <w:sz w:val="28"/>
          <w:szCs w:val="28"/>
        </w:rPr>
        <w:t xml:space="preserve"> период 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2025 и 2026 годов»</w:t>
      </w:r>
      <w:r w:rsidR="00213E57">
        <w:rPr>
          <w:rFonts w:ascii="Liberation Serif" w:hAnsi="Liberation Serif" w:cs="Times New Roman"/>
          <w:sz w:val="28"/>
          <w:szCs w:val="28"/>
        </w:rPr>
        <w:t xml:space="preserve"> </w:t>
      </w:r>
      <w:r w:rsidR="00213E57" w:rsidRPr="00B12C98">
        <w:rPr>
          <w:rFonts w:ascii="Liberation Serif" w:hAnsi="Liberation Serif" w:cs="Times New Roman"/>
          <w:sz w:val="28"/>
          <w:szCs w:val="28"/>
        </w:rPr>
        <w:t xml:space="preserve">(с </w:t>
      </w:r>
      <w:r w:rsidR="001E6A6B">
        <w:rPr>
          <w:rFonts w:ascii="Liberation Serif" w:hAnsi="Liberation Serif" w:cs="Times New Roman"/>
          <w:sz w:val="28"/>
          <w:szCs w:val="28"/>
        </w:rPr>
        <w:t>изменениями, внесенными решениями</w:t>
      </w:r>
      <w:r w:rsidR="00213E57" w:rsidRPr="00B12C98">
        <w:rPr>
          <w:rFonts w:ascii="Liberation Serif" w:hAnsi="Liberation Serif" w:cs="Times New Roman"/>
          <w:sz w:val="28"/>
          <w:szCs w:val="28"/>
        </w:rPr>
        <w:t xml:space="preserve"> Думы Кушвинского городского округа от</w:t>
      </w:r>
      <w:r w:rsidR="00213E57">
        <w:rPr>
          <w:rFonts w:ascii="Liberation Serif" w:hAnsi="Liberation Serif" w:cs="Times New Roman"/>
          <w:sz w:val="28"/>
          <w:szCs w:val="28"/>
        </w:rPr>
        <w:t> 29 февраля 2024 года № 187</w:t>
      </w:r>
      <w:r w:rsidR="00373291">
        <w:rPr>
          <w:rFonts w:ascii="Liberation Serif" w:hAnsi="Liberation Serif" w:cs="Times New Roman"/>
          <w:sz w:val="28"/>
          <w:szCs w:val="28"/>
        </w:rPr>
        <w:t>, от 25 апреля 2024 года № 197</w:t>
      </w:r>
      <w:r w:rsidR="001D556C">
        <w:rPr>
          <w:rFonts w:ascii="Liberation Serif" w:hAnsi="Liberation Serif" w:cs="Times New Roman"/>
          <w:sz w:val="28"/>
          <w:szCs w:val="28"/>
        </w:rPr>
        <w:t>, от </w:t>
      </w:r>
      <w:r w:rsidR="001D556C" w:rsidRPr="001D556C">
        <w:rPr>
          <w:rFonts w:ascii="Liberation Serif" w:hAnsi="Liberation Serif" w:cs="Times New Roman"/>
          <w:sz w:val="28"/>
          <w:szCs w:val="28"/>
        </w:rPr>
        <w:t>27</w:t>
      </w:r>
      <w:r w:rsidR="001D556C">
        <w:rPr>
          <w:rFonts w:ascii="Liberation Serif" w:hAnsi="Liberation Serif" w:cs="Times New Roman"/>
          <w:sz w:val="28"/>
          <w:szCs w:val="28"/>
        </w:rPr>
        <w:t> </w:t>
      </w:r>
      <w:r w:rsidR="001D556C" w:rsidRPr="001D556C">
        <w:rPr>
          <w:rFonts w:ascii="Liberation Serif" w:hAnsi="Liberation Serif" w:cs="Times New Roman"/>
          <w:sz w:val="28"/>
          <w:szCs w:val="28"/>
        </w:rPr>
        <w:t>июня</w:t>
      </w:r>
      <w:r w:rsidR="001D556C">
        <w:rPr>
          <w:rFonts w:ascii="Liberation Serif" w:hAnsi="Liberation Serif" w:cs="Times New Roman"/>
          <w:sz w:val="28"/>
          <w:szCs w:val="28"/>
        </w:rPr>
        <w:t> </w:t>
      </w:r>
      <w:r w:rsidR="001D556C" w:rsidRPr="001D556C">
        <w:rPr>
          <w:rFonts w:ascii="Liberation Serif" w:hAnsi="Liberation Serif" w:cs="Times New Roman"/>
          <w:sz w:val="28"/>
          <w:szCs w:val="28"/>
        </w:rPr>
        <w:t>2024 года № 209</w:t>
      </w:r>
      <w:r w:rsidR="00BE0886">
        <w:rPr>
          <w:rFonts w:ascii="Liberation Serif" w:hAnsi="Liberation Serif" w:cs="Times New Roman"/>
          <w:sz w:val="28"/>
          <w:szCs w:val="28"/>
        </w:rPr>
        <w:t>, от 29 августа 2024 года № 222</w:t>
      </w:r>
      <w:r w:rsidR="00213E57">
        <w:rPr>
          <w:rFonts w:ascii="Liberation Serif" w:hAnsi="Liberation Serif" w:cs="Times New Roman"/>
          <w:sz w:val="28"/>
          <w:szCs w:val="28"/>
        </w:rPr>
        <w:t>)</w:t>
      </w:r>
      <w:r w:rsidR="00025613" w:rsidRPr="00025613">
        <w:rPr>
          <w:rFonts w:ascii="Liberation Serif" w:hAnsi="Liberation Serif" w:cs="Times New Roman"/>
          <w:sz w:val="28"/>
          <w:szCs w:val="28"/>
        </w:rPr>
        <w:t xml:space="preserve">, </w:t>
      </w:r>
      <w:r w:rsidR="00717E2F" w:rsidRPr="00B12C98">
        <w:rPr>
          <w:rFonts w:ascii="Liberation Serif" w:hAnsi="Liberation Serif" w:cs="Times New Roman"/>
          <w:sz w:val="28"/>
          <w:szCs w:val="28"/>
        </w:rPr>
        <w:t>постановлением администрации Кушв</w:t>
      </w:r>
      <w:r w:rsidR="00373291">
        <w:rPr>
          <w:rFonts w:ascii="Liberation Serif" w:hAnsi="Liberation Serif" w:cs="Times New Roman"/>
          <w:sz w:val="28"/>
          <w:szCs w:val="28"/>
        </w:rPr>
        <w:t>инского городского округа от 27 </w:t>
      </w:r>
      <w:r w:rsidR="00254338">
        <w:rPr>
          <w:rFonts w:ascii="Liberation Serif" w:hAnsi="Liberation Serif" w:cs="Times New Roman"/>
          <w:sz w:val="28"/>
          <w:szCs w:val="28"/>
        </w:rPr>
        <w:t>сентября </w:t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2013 года </w:t>
      </w:r>
      <w:r w:rsidR="001C2228" w:rsidRPr="00B12C98">
        <w:rPr>
          <w:rFonts w:ascii="Liberation Serif" w:hAnsi="Liberation Serif" w:cs="Times New Roman"/>
          <w:sz w:val="28"/>
          <w:szCs w:val="28"/>
        </w:rPr>
        <w:t>№ </w:t>
      </w:r>
      <w:r w:rsidR="00717E2F" w:rsidRPr="00B12C98">
        <w:rPr>
          <w:rFonts w:ascii="Liberation Serif" w:hAnsi="Liberation Serif" w:cs="Times New Roman"/>
          <w:sz w:val="28"/>
          <w:szCs w:val="28"/>
        </w:rPr>
        <w:t>1851 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 Кушвинско</w:t>
      </w:r>
      <w:r w:rsidR="00213E57">
        <w:rPr>
          <w:rFonts w:ascii="Liberation Serif" w:hAnsi="Liberation Serif" w:cs="Times New Roman"/>
          <w:sz w:val="28"/>
          <w:szCs w:val="28"/>
        </w:rPr>
        <w:t>го го</w:t>
      </w:r>
      <w:r w:rsidR="001D556C">
        <w:rPr>
          <w:rFonts w:ascii="Liberation Serif" w:hAnsi="Liberation Serif" w:cs="Times New Roman"/>
          <w:sz w:val="28"/>
          <w:szCs w:val="28"/>
        </w:rPr>
        <w:t xml:space="preserve">родского округа от 20 июня </w:t>
      </w:r>
      <w:r w:rsidR="00717E2F" w:rsidRPr="00B12C98">
        <w:rPr>
          <w:rFonts w:ascii="Liberation Serif" w:hAnsi="Liberation Serif" w:cs="Times New Roman"/>
          <w:sz w:val="28"/>
          <w:szCs w:val="28"/>
        </w:rPr>
        <w:t>2014</w:t>
      </w:r>
      <w:r w:rsidR="001D556C">
        <w:rPr>
          <w:rFonts w:ascii="Liberation Serif" w:hAnsi="Liberation Serif" w:cs="Times New Roman"/>
          <w:sz w:val="28"/>
          <w:szCs w:val="28"/>
        </w:rPr>
        <w:t xml:space="preserve"> года № 1209, от 7 октября 2014 </w:t>
      </w:r>
      <w:r w:rsidR="00717E2F" w:rsidRPr="00B12C98">
        <w:rPr>
          <w:rFonts w:ascii="Liberation Serif" w:hAnsi="Liberation Serif" w:cs="Times New Roman"/>
          <w:sz w:val="28"/>
          <w:szCs w:val="28"/>
        </w:rPr>
        <w:t>года</w:t>
      </w:r>
      <w:r w:rsidR="0045506E"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1D556C">
        <w:rPr>
          <w:rFonts w:ascii="Liberation Serif" w:hAnsi="Liberation Serif" w:cs="Times New Roman"/>
          <w:sz w:val="28"/>
          <w:szCs w:val="28"/>
        </w:rPr>
        <w:t xml:space="preserve"> 1933, от 13 июня 2018 года № </w:t>
      </w:r>
      <w:r w:rsidR="00717E2F" w:rsidRPr="00B12C98">
        <w:rPr>
          <w:rFonts w:ascii="Liberation Serif" w:hAnsi="Liberation Serif" w:cs="Times New Roman"/>
          <w:sz w:val="28"/>
          <w:szCs w:val="28"/>
        </w:rPr>
        <w:t>777</w:t>
      </w:r>
      <w:r w:rsidR="00025613">
        <w:rPr>
          <w:rFonts w:ascii="Liberation Serif" w:hAnsi="Liberation Serif" w:cs="Times New Roman"/>
          <w:sz w:val="28"/>
          <w:szCs w:val="28"/>
        </w:rPr>
        <w:t>,</w:t>
      </w:r>
      <w:r w:rsidR="001D556C">
        <w:rPr>
          <w:rFonts w:ascii="Liberation Serif" w:hAnsi="Liberation Serif" w:cs="Times New Roman"/>
          <w:sz w:val="28"/>
          <w:szCs w:val="28"/>
        </w:rPr>
        <w:t xml:space="preserve"> от 19 октября 2022 </w:t>
      </w:r>
      <w:r w:rsidR="00FB5BDC" w:rsidRPr="00B12C98">
        <w:rPr>
          <w:rFonts w:ascii="Liberation Serif" w:hAnsi="Liberation Serif" w:cs="Times New Roman"/>
          <w:sz w:val="28"/>
          <w:szCs w:val="28"/>
        </w:rPr>
        <w:t>года № 1644</w:t>
      </w:r>
      <w:r w:rsidR="00717E2F" w:rsidRPr="00B12C98">
        <w:rPr>
          <w:rFonts w:ascii="Liberation Serif" w:hAnsi="Liberation Serif" w:cs="Times New Roman"/>
          <w:sz w:val="28"/>
          <w:szCs w:val="28"/>
        </w:rPr>
        <w:t>), Уставом Кушвинского городского округа</w:t>
      </w:r>
      <w:r w:rsidR="007012DF">
        <w:rPr>
          <w:rFonts w:ascii="Liberation Serif" w:hAnsi="Liberation Serif" w:cs="Times New Roman"/>
          <w:sz w:val="28"/>
          <w:szCs w:val="28"/>
        </w:rPr>
        <w:t>,</w:t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 администрация Кушвинского городского округа</w:t>
      </w:r>
    </w:p>
    <w:p w14:paraId="39E43932" w14:textId="77777777" w:rsidR="000420E5" w:rsidRPr="00B12C98" w:rsidRDefault="000420E5" w:rsidP="00F36B05">
      <w:pPr>
        <w:spacing w:after="0" w:line="240" w:lineRule="auto"/>
        <w:ind w:right="-83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sz w:val="28"/>
          <w:szCs w:val="28"/>
        </w:rPr>
        <w:t>ПОСТАНОВЛЯЕТ:</w:t>
      </w:r>
    </w:p>
    <w:p w14:paraId="03730BCF" w14:textId="77777777" w:rsidR="0096493C" w:rsidRDefault="000420E5" w:rsidP="00DA2681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  <w:t xml:space="preserve">1. Внести в </w:t>
      </w:r>
      <w:r w:rsidR="0096493C">
        <w:rPr>
          <w:rFonts w:ascii="Liberation Serif" w:hAnsi="Liberation Serif" w:cs="Times New Roman"/>
          <w:sz w:val="28"/>
          <w:szCs w:val="28"/>
        </w:rPr>
        <w:t>постановление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администрации Кушвинского городского округа от 10 ноября 2014 года № 2119 «Об утверждении муниципальной программы Кушвинского городского округа «Развитие системы образования в Ку</w:t>
      </w:r>
      <w:r w:rsidR="008E5F0A">
        <w:rPr>
          <w:rFonts w:ascii="Liberation Serif" w:hAnsi="Liberation Serif" w:cs="Times New Roman"/>
          <w:sz w:val="28"/>
          <w:szCs w:val="28"/>
        </w:rPr>
        <w:t>ш</w:t>
      </w:r>
      <w:r w:rsidR="0096493C">
        <w:rPr>
          <w:rFonts w:ascii="Liberation Serif" w:hAnsi="Liberation Serif" w:cs="Times New Roman"/>
          <w:sz w:val="28"/>
          <w:szCs w:val="28"/>
        </w:rPr>
        <w:t>винском городском округе до 2026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года» (с изменениями, внесенными постановлениями администрации Кушвинского городского округа от 19 марта 2015 года № 347; </w:t>
      </w:r>
      <w:r w:rsidR="00254338">
        <w:rPr>
          <w:rFonts w:ascii="Liberation Serif" w:hAnsi="Liberation Serif" w:cs="Times New Roman"/>
          <w:sz w:val="28"/>
          <w:szCs w:val="28"/>
        </w:rPr>
        <w:t>от </w:t>
      </w:r>
      <w:r w:rsidRPr="00B12C98">
        <w:rPr>
          <w:rFonts w:ascii="Liberation Serif" w:hAnsi="Liberation Serif" w:cs="Times New Roman"/>
          <w:sz w:val="28"/>
          <w:szCs w:val="28"/>
        </w:rPr>
        <w:t>3</w:t>
      </w:r>
      <w:r w:rsidR="00FB5BDC" w:rsidRPr="00B12C98">
        <w:rPr>
          <w:rFonts w:ascii="Liberation Serif" w:hAnsi="Liberation Serif" w:cs="Times New Roman"/>
          <w:sz w:val="28"/>
          <w:szCs w:val="28"/>
        </w:rPr>
        <w:t>0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марта 2015 года № 385;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4 июня 2015 года № 783,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3 ноября 2015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1607; </w:t>
      </w:r>
      <w:r w:rsidR="00E04D1E" w:rsidRPr="00B12C98">
        <w:rPr>
          <w:rFonts w:ascii="Liberation Serif" w:hAnsi="Liberation Serif" w:cs="Times New Roman"/>
          <w:sz w:val="28"/>
          <w:szCs w:val="28"/>
        </w:rPr>
        <w:t>от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13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ноября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2015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025613">
        <w:rPr>
          <w:rFonts w:ascii="Liberation Serif" w:hAnsi="Liberation Serif" w:cs="Times New Roman"/>
          <w:sz w:val="28"/>
          <w:szCs w:val="28"/>
        </w:rPr>
        <w:t>года № 1655,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31 декабря 2015 года № 2025; </w:t>
      </w:r>
      <w:r w:rsidR="00F34A20">
        <w:rPr>
          <w:rFonts w:ascii="Liberation Serif" w:hAnsi="Liberation Serif" w:cs="Times New Roman"/>
          <w:sz w:val="28"/>
          <w:szCs w:val="28"/>
        </w:rPr>
        <w:t>от 21 марта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2016 года № 322;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19 мая 2016 года № 619; </w:t>
      </w:r>
      <w:r w:rsidR="00F34A20">
        <w:rPr>
          <w:rFonts w:ascii="Liberation Serif" w:hAnsi="Liberation Serif" w:cs="Times New Roman"/>
          <w:sz w:val="28"/>
          <w:szCs w:val="28"/>
        </w:rPr>
        <w:t>от 29 августа 2016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1183;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11 ноября 2016 года № 1659;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декабря 2016 года № 2071; </w:t>
      </w:r>
      <w:r w:rsidR="00254338">
        <w:rPr>
          <w:rFonts w:ascii="Liberation Serif" w:hAnsi="Liberation Serif" w:cs="Times New Roman"/>
          <w:sz w:val="28"/>
          <w:szCs w:val="28"/>
        </w:rPr>
        <w:t>от 12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апреля 2017 года № 462; </w:t>
      </w:r>
      <w:r w:rsidR="00F34A20">
        <w:rPr>
          <w:rFonts w:ascii="Liberation Serif" w:hAnsi="Liberation Serif" w:cs="Times New Roman"/>
          <w:sz w:val="28"/>
          <w:szCs w:val="28"/>
        </w:rPr>
        <w:t>от 3 июля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889;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18 августа 2017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1099;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27 октября </w:t>
      </w:r>
      <w:r w:rsidRPr="00B12C98">
        <w:rPr>
          <w:rFonts w:ascii="Liberation Serif" w:hAnsi="Liberation Serif" w:cs="Times New Roman"/>
          <w:sz w:val="28"/>
          <w:szCs w:val="28"/>
        </w:rPr>
        <w:t>2017 года № 1540;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 декабря 2017 года № 1898;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28 декабря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2021;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27 февраля 2018 года № 266;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lastRenderedPageBreak/>
        <w:t>от</w:t>
      </w:r>
      <w:r w:rsidR="00F34A20">
        <w:rPr>
          <w:rFonts w:ascii="Liberation Serif" w:hAnsi="Liberation Serif" w:cs="Times New Roman"/>
          <w:sz w:val="28"/>
          <w:szCs w:val="28"/>
        </w:rPr>
        <w:t> 3 мая </w:t>
      </w:r>
      <w:r w:rsidRPr="00B12C98">
        <w:rPr>
          <w:rFonts w:ascii="Liberation Serif" w:hAnsi="Liberation Serif" w:cs="Times New Roman"/>
          <w:sz w:val="28"/>
          <w:szCs w:val="28"/>
        </w:rPr>
        <w:t>2018</w:t>
      </w:r>
      <w:r w:rsidR="00254338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572;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23 мая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2018 года № 685;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F34A20">
        <w:rPr>
          <w:rFonts w:ascii="Liberation Serif" w:hAnsi="Liberation Serif" w:cs="Times New Roman"/>
          <w:sz w:val="28"/>
          <w:szCs w:val="28"/>
        </w:rPr>
        <w:t>3 июля 2018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878;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20 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июля 2018 года № 982;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30 августа 2018 года  № 1144; </w:t>
      </w:r>
      <w:r w:rsidR="00F34A20">
        <w:rPr>
          <w:rFonts w:ascii="Liberation Serif" w:hAnsi="Liberation Serif" w:cs="Times New Roman"/>
          <w:sz w:val="28"/>
          <w:szCs w:val="28"/>
        </w:rPr>
        <w:t>от 6 </w:t>
      </w:r>
      <w:r w:rsidR="00254338">
        <w:rPr>
          <w:rFonts w:ascii="Liberation Serif" w:hAnsi="Liberation Serif" w:cs="Times New Roman"/>
          <w:sz w:val="28"/>
          <w:szCs w:val="28"/>
        </w:rPr>
        <w:t>ноября 2018 </w:t>
      </w:r>
      <w:r w:rsidRPr="00B12C98">
        <w:rPr>
          <w:rFonts w:ascii="Liberation Serif" w:hAnsi="Liberation Serif" w:cs="Times New Roman"/>
          <w:sz w:val="28"/>
          <w:szCs w:val="28"/>
        </w:rPr>
        <w:t>года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1477;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26 декабря 2018 года № 1789; </w:t>
      </w:r>
      <w:r w:rsidR="00F34A20">
        <w:rPr>
          <w:rFonts w:ascii="Liberation Serif" w:hAnsi="Liberation Serif" w:cs="Times New Roman"/>
          <w:sz w:val="28"/>
          <w:szCs w:val="28"/>
        </w:rPr>
        <w:t>от 29 декабря </w:t>
      </w:r>
      <w:r w:rsidR="00C81592">
        <w:rPr>
          <w:rFonts w:ascii="Liberation Serif" w:hAnsi="Liberation Serif" w:cs="Times New Roman"/>
          <w:sz w:val="28"/>
          <w:szCs w:val="28"/>
        </w:rPr>
        <w:t>2018 </w:t>
      </w:r>
      <w:r w:rsidRPr="00B12C98">
        <w:rPr>
          <w:rFonts w:ascii="Liberation Serif" w:hAnsi="Liberation Serif" w:cs="Times New Roman"/>
          <w:sz w:val="28"/>
          <w:szCs w:val="28"/>
        </w:rPr>
        <w:t>года № 1824;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18 марта 2019 года № 258;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 мая 2019 года № 534; </w:t>
      </w:r>
      <w:r w:rsidR="00254338">
        <w:rPr>
          <w:rFonts w:ascii="Liberation Serif" w:hAnsi="Liberation Serif" w:cs="Times New Roman"/>
          <w:sz w:val="28"/>
          <w:szCs w:val="28"/>
        </w:rPr>
        <w:t>от 15 июля 2019 </w:t>
      </w:r>
      <w:r w:rsidR="00025613">
        <w:rPr>
          <w:rFonts w:ascii="Liberation Serif" w:hAnsi="Liberation Serif" w:cs="Times New Roman"/>
          <w:sz w:val="28"/>
          <w:szCs w:val="28"/>
        </w:rPr>
        <w:t>года № </w:t>
      </w:r>
      <w:r w:rsidRPr="00B12C98">
        <w:rPr>
          <w:rFonts w:ascii="Liberation Serif" w:hAnsi="Liberation Serif" w:cs="Times New Roman"/>
          <w:sz w:val="28"/>
          <w:szCs w:val="28"/>
        </w:rPr>
        <w:t>877;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25 сентября 2019 года № 1246; </w:t>
      </w:r>
      <w:r w:rsidR="00F34A20">
        <w:rPr>
          <w:rFonts w:ascii="Liberation Serif" w:hAnsi="Liberation Serif" w:cs="Times New Roman"/>
          <w:sz w:val="28"/>
          <w:szCs w:val="28"/>
        </w:rPr>
        <w:t>от 5 </w:t>
      </w:r>
      <w:r w:rsidR="00254338">
        <w:rPr>
          <w:rFonts w:ascii="Liberation Serif" w:hAnsi="Liberation Serif" w:cs="Times New Roman"/>
          <w:sz w:val="28"/>
          <w:szCs w:val="28"/>
        </w:rPr>
        <w:t>декабря 2019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1578;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24 декабря 2019 года № 1669; </w:t>
      </w:r>
      <w:r w:rsidR="00F34A20">
        <w:rPr>
          <w:rFonts w:ascii="Liberation Serif" w:hAnsi="Liberation Serif" w:cs="Times New Roman"/>
          <w:sz w:val="28"/>
          <w:szCs w:val="28"/>
        </w:rPr>
        <w:t>от 13 марта </w:t>
      </w:r>
      <w:r w:rsidR="00254338">
        <w:rPr>
          <w:rFonts w:ascii="Liberation Serif" w:hAnsi="Liberation Serif" w:cs="Times New Roman"/>
          <w:sz w:val="28"/>
          <w:szCs w:val="28"/>
        </w:rPr>
        <w:t>2020 </w:t>
      </w:r>
      <w:r w:rsidRPr="00B12C98">
        <w:rPr>
          <w:rFonts w:ascii="Liberation Serif" w:hAnsi="Liberation Serif" w:cs="Times New Roman"/>
          <w:sz w:val="28"/>
          <w:szCs w:val="28"/>
        </w:rPr>
        <w:t>года № 280;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22 мая 2020 года № 555; </w:t>
      </w:r>
      <w:r w:rsidR="00F34A20">
        <w:rPr>
          <w:rFonts w:ascii="Liberation Serif" w:hAnsi="Liberation Serif" w:cs="Times New Roman"/>
          <w:sz w:val="28"/>
          <w:szCs w:val="28"/>
        </w:rPr>
        <w:t>от 11 сентября </w:t>
      </w:r>
      <w:r w:rsidRPr="00B12C98">
        <w:rPr>
          <w:rFonts w:ascii="Liberation Serif" w:hAnsi="Liberation Serif" w:cs="Times New Roman"/>
          <w:sz w:val="28"/>
          <w:szCs w:val="28"/>
        </w:rPr>
        <w:t>2020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C62F97" w:rsidRPr="00B12C98">
        <w:rPr>
          <w:rFonts w:ascii="Liberation Serif" w:hAnsi="Liberation Serif" w:cs="Times New Roman"/>
          <w:sz w:val="28"/>
          <w:szCs w:val="28"/>
        </w:rPr>
        <w:t>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 984; </w:t>
      </w:r>
      <w:r w:rsidR="00254338">
        <w:rPr>
          <w:rFonts w:ascii="Liberation Serif" w:hAnsi="Liberation Serif" w:cs="Times New Roman"/>
          <w:sz w:val="28"/>
          <w:szCs w:val="28"/>
        </w:rPr>
        <w:t>от 23 </w:t>
      </w:r>
      <w:r w:rsidRPr="00B12C98">
        <w:rPr>
          <w:rFonts w:ascii="Liberation Serif" w:hAnsi="Liberation Serif" w:cs="Times New Roman"/>
          <w:sz w:val="28"/>
          <w:szCs w:val="28"/>
        </w:rPr>
        <w:t>сентября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025613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1017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13 </w:t>
      </w:r>
      <w:r w:rsidRPr="00B12C98">
        <w:rPr>
          <w:rFonts w:ascii="Liberation Serif" w:hAnsi="Liberation Serif" w:cs="Times New Roman"/>
          <w:sz w:val="28"/>
          <w:szCs w:val="28"/>
        </w:rPr>
        <w:t>ноября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1239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254338">
        <w:rPr>
          <w:rFonts w:ascii="Liberation Serif" w:hAnsi="Liberation Serif" w:cs="Times New Roman"/>
          <w:sz w:val="28"/>
          <w:szCs w:val="28"/>
        </w:rPr>
        <w:t>от 22 января </w:t>
      </w:r>
      <w:r w:rsidRPr="00B12C98">
        <w:rPr>
          <w:rFonts w:ascii="Liberation Serif" w:hAnsi="Liberation Serif" w:cs="Times New Roman"/>
          <w:sz w:val="28"/>
          <w:szCs w:val="28"/>
        </w:rPr>
        <w:t>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40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марта </w:t>
      </w:r>
      <w:r w:rsidR="00E541CE" w:rsidRPr="00B12C98">
        <w:rPr>
          <w:rFonts w:ascii="Liberation Serif" w:hAnsi="Liberation Serif" w:cs="Times New Roman"/>
          <w:sz w:val="28"/>
          <w:szCs w:val="28"/>
        </w:rPr>
        <w:t>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№ 264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CA0727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28 мая 2021 года № </w:t>
      </w:r>
      <w:r w:rsidR="00CA0727" w:rsidRPr="00B12C98">
        <w:rPr>
          <w:rFonts w:ascii="Liberation Serif" w:hAnsi="Liberation Serif" w:cs="Times New Roman"/>
          <w:sz w:val="28"/>
          <w:szCs w:val="28"/>
        </w:rPr>
        <w:t>696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20 июля </w:t>
      </w:r>
      <w:r w:rsidR="00025613">
        <w:rPr>
          <w:rFonts w:ascii="Liberation Serif" w:hAnsi="Liberation Serif" w:cs="Times New Roman"/>
          <w:sz w:val="28"/>
          <w:szCs w:val="28"/>
        </w:rPr>
        <w:t>2021 № </w:t>
      </w:r>
      <w:r w:rsidR="00506F83" w:rsidRPr="00B12C98">
        <w:rPr>
          <w:rFonts w:ascii="Liberation Serif" w:hAnsi="Liberation Serif" w:cs="Times New Roman"/>
          <w:sz w:val="28"/>
          <w:szCs w:val="28"/>
        </w:rPr>
        <w:t>969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2B2C85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4527CE" w:rsidRPr="00B12C98">
        <w:rPr>
          <w:rFonts w:ascii="Liberation Serif" w:hAnsi="Liberation Serif" w:cs="Times New Roman"/>
          <w:sz w:val="28"/>
          <w:szCs w:val="28"/>
        </w:rPr>
        <w:t xml:space="preserve">2 сентября </w:t>
      </w:r>
      <w:r w:rsidR="00CF26A8" w:rsidRPr="00B12C98">
        <w:rPr>
          <w:rFonts w:ascii="Liberation Serif" w:hAnsi="Liberation Serif" w:cs="Times New Roman"/>
          <w:sz w:val="28"/>
          <w:szCs w:val="28"/>
        </w:rPr>
        <w:t xml:space="preserve">2021 </w:t>
      </w:r>
      <w:r w:rsidR="00190CC2" w:rsidRPr="00B12C98">
        <w:rPr>
          <w:rFonts w:ascii="Liberation Serif" w:hAnsi="Liberation Serif" w:cs="Times New Roman"/>
          <w:sz w:val="28"/>
          <w:szCs w:val="28"/>
        </w:rPr>
        <w:t xml:space="preserve">года </w:t>
      </w:r>
      <w:r w:rsidR="004527CE" w:rsidRPr="00B12C98">
        <w:rPr>
          <w:rFonts w:ascii="Liberation Serif" w:hAnsi="Liberation Serif" w:cs="Times New Roman"/>
          <w:sz w:val="28"/>
          <w:szCs w:val="28"/>
        </w:rPr>
        <w:t>№ 1163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1D0E91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254338">
        <w:rPr>
          <w:rFonts w:ascii="Liberation Serif" w:hAnsi="Liberation Serif" w:cs="Times New Roman"/>
          <w:sz w:val="28"/>
          <w:szCs w:val="28"/>
        </w:rPr>
        <w:t>от 18 ноября </w:t>
      </w:r>
      <w:r w:rsidR="000C7B99" w:rsidRPr="00B12C98">
        <w:rPr>
          <w:rFonts w:ascii="Liberation Serif" w:hAnsi="Liberation Serif" w:cs="Times New Roman"/>
          <w:sz w:val="28"/>
          <w:szCs w:val="28"/>
        </w:rPr>
        <w:t>2021</w:t>
      </w:r>
      <w:r w:rsidR="00254338">
        <w:rPr>
          <w:rFonts w:ascii="Liberation Serif" w:hAnsi="Liberation Serif" w:cs="Times New Roman"/>
          <w:sz w:val="28"/>
          <w:szCs w:val="28"/>
        </w:rPr>
        <w:t> </w:t>
      </w:r>
      <w:r w:rsidR="001D0E91" w:rsidRPr="00B12C98">
        <w:rPr>
          <w:rFonts w:ascii="Liberation Serif" w:hAnsi="Liberation Serif" w:cs="Times New Roman"/>
          <w:sz w:val="28"/>
          <w:szCs w:val="28"/>
        </w:rPr>
        <w:t>года № 1473</w:t>
      </w:r>
      <w:r w:rsidR="007605E3" w:rsidRPr="00B12C98">
        <w:rPr>
          <w:rFonts w:ascii="Liberation Serif" w:hAnsi="Liberation Serif" w:cs="Times New Roman"/>
          <w:sz w:val="28"/>
          <w:szCs w:val="28"/>
        </w:rPr>
        <w:t xml:space="preserve">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="000C7B99" w:rsidRPr="00B12C98">
        <w:rPr>
          <w:rFonts w:ascii="Liberation Serif" w:hAnsi="Liberation Serif" w:cs="Times New Roman"/>
          <w:sz w:val="28"/>
          <w:szCs w:val="28"/>
        </w:rPr>
        <w:t>декабря 2021 года № 1734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254338">
        <w:rPr>
          <w:rFonts w:ascii="Liberation Serif" w:hAnsi="Liberation Serif" w:cs="Times New Roman"/>
          <w:sz w:val="28"/>
          <w:szCs w:val="28"/>
        </w:rPr>
        <w:t xml:space="preserve"> от 24 марта 2022 </w:t>
      </w:r>
      <w:r w:rsidR="00D009D9" w:rsidRPr="00B12C98">
        <w:rPr>
          <w:rFonts w:ascii="Liberation Serif" w:hAnsi="Liberation Serif" w:cs="Times New Roman"/>
          <w:sz w:val="28"/>
          <w:szCs w:val="28"/>
        </w:rPr>
        <w:t>года № 352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F34A20">
        <w:rPr>
          <w:rFonts w:ascii="Liberation Serif" w:hAnsi="Liberation Serif" w:cs="Times New Roman"/>
          <w:sz w:val="28"/>
          <w:szCs w:val="28"/>
        </w:rPr>
        <w:t xml:space="preserve"> от 31 мая 2022 </w:t>
      </w:r>
      <w:r w:rsidR="005C7448" w:rsidRPr="00B12C98">
        <w:rPr>
          <w:rFonts w:ascii="Liberation Serif" w:hAnsi="Liberation Serif" w:cs="Times New Roman"/>
          <w:sz w:val="28"/>
          <w:szCs w:val="28"/>
        </w:rPr>
        <w:t>года № 718</w:t>
      </w:r>
      <w:r w:rsidR="00060E04" w:rsidRPr="00B12C98">
        <w:rPr>
          <w:rFonts w:ascii="Liberation Serif" w:hAnsi="Liberation Serif" w:cs="Times New Roman"/>
          <w:sz w:val="28"/>
          <w:szCs w:val="28"/>
        </w:rPr>
        <w:t>, от 11 ноября 2022 года № 1797</w:t>
      </w:r>
      <w:r w:rsidR="00F34A20">
        <w:rPr>
          <w:rFonts w:ascii="Liberation Serif" w:hAnsi="Liberation Serif" w:cs="Times New Roman"/>
          <w:sz w:val="28"/>
          <w:szCs w:val="28"/>
        </w:rPr>
        <w:t>, от </w:t>
      </w:r>
      <w:r w:rsidR="002C4F8B" w:rsidRPr="00B12C98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декабря </w:t>
      </w:r>
      <w:r w:rsidR="00B81871" w:rsidRPr="00B12C98">
        <w:rPr>
          <w:rFonts w:ascii="Liberation Serif" w:hAnsi="Liberation Serif" w:cs="Times New Roman"/>
          <w:sz w:val="28"/>
          <w:szCs w:val="28"/>
        </w:rPr>
        <w:t>2022 № 2035</w:t>
      </w:r>
      <w:r w:rsidR="006C5979">
        <w:rPr>
          <w:rFonts w:ascii="Liberation Serif" w:hAnsi="Liberation Serif" w:cs="Times New Roman"/>
          <w:sz w:val="28"/>
          <w:szCs w:val="28"/>
        </w:rPr>
        <w:t>, от 22 </w:t>
      </w:r>
      <w:r w:rsidR="00F36B05" w:rsidRPr="00B12C98">
        <w:rPr>
          <w:rFonts w:ascii="Liberation Serif" w:hAnsi="Liberation Serif" w:cs="Times New Roman"/>
          <w:sz w:val="28"/>
          <w:szCs w:val="28"/>
        </w:rPr>
        <w:t>февраля 2023 года № 208</w:t>
      </w:r>
      <w:r w:rsidR="00F34A20">
        <w:rPr>
          <w:rFonts w:ascii="Liberation Serif" w:hAnsi="Liberation Serif" w:cs="Times New Roman"/>
          <w:sz w:val="28"/>
          <w:szCs w:val="28"/>
        </w:rPr>
        <w:t>, от 10 ноября 2023 </w:t>
      </w:r>
      <w:r w:rsidR="00025613">
        <w:rPr>
          <w:rFonts w:ascii="Liberation Serif" w:hAnsi="Liberation Serif" w:cs="Times New Roman"/>
          <w:sz w:val="28"/>
          <w:szCs w:val="28"/>
        </w:rPr>
        <w:t xml:space="preserve">года № </w:t>
      </w:r>
      <w:r w:rsidR="006C5979">
        <w:rPr>
          <w:rFonts w:ascii="Liberation Serif" w:hAnsi="Liberation Serif" w:cs="Times New Roman"/>
          <w:sz w:val="28"/>
          <w:szCs w:val="28"/>
        </w:rPr>
        <w:t>1570</w:t>
      </w:r>
      <w:r w:rsidR="00F34A20">
        <w:rPr>
          <w:rFonts w:ascii="Liberation Serif" w:hAnsi="Liberation Serif" w:cs="Times New Roman"/>
          <w:sz w:val="28"/>
          <w:szCs w:val="28"/>
        </w:rPr>
        <w:t>, от 22 февраля 2024 года № 268</w:t>
      </w:r>
      <w:r w:rsidR="00254338">
        <w:rPr>
          <w:rFonts w:ascii="Liberation Serif" w:hAnsi="Liberation Serif" w:cs="Times New Roman"/>
          <w:sz w:val="28"/>
          <w:szCs w:val="28"/>
        </w:rPr>
        <w:t>, от 26 марта 2024 </w:t>
      </w:r>
      <w:r w:rsidR="00DA2681">
        <w:rPr>
          <w:rFonts w:ascii="Liberation Serif" w:hAnsi="Liberation Serif" w:cs="Times New Roman"/>
          <w:sz w:val="28"/>
          <w:szCs w:val="28"/>
        </w:rPr>
        <w:t>года № 445</w:t>
      </w:r>
      <w:r w:rsidR="001D556C">
        <w:rPr>
          <w:rFonts w:ascii="Liberation Serif" w:hAnsi="Liberation Serif" w:cs="Times New Roman"/>
          <w:sz w:val="28"/>
          <w:szCs w:val="28"/>
        </w:rPr>
        <w:t>, от 3 июля 2024 года № 1051</w:t>
      </w:r>
      <w:r w:rsidRPr="00B12C98">
        <w:rPr>
          <w:rFonts w:ascii="Liberation Serif" w:hAnsi="Liberation Serif" w:cs="Times New Roman"/>
          <w:sz w:val="28"/>
          <w:szCs w:val="28"/>
        </w:rPr>
        <w:t>)</w:t>
      </w:r>
      <w:r w:rsidR="00BE0886">
        <w:rPr>
          <w:rFonts w:ascii="Liberation Serif" w:hAnsi="Liberation Serif" w:cs="Times New Roman"/>
          <w:sz w:val="28"/>
          <w:szCs w:val="28"/>
        </w:rPr>
        <w:t xml:space="preserve"> (далее – постановление)</w:t>
      </w:r>
      <w:r w:rsidRPr="00B12C98">
        <w:rPr>
          <w:rFonts w:ascii="Liberation Serif" w:hAnsi="Liberation Serif" w:cs="Times New Roman"/>
          <w:sz w:val="28"/>
          <w:szCs w:val="28"/>
        </w:rPr>
        <w:t>, следующие изменения:</w:t>
      </w:r>
    </w:p>
    <w:p w14:paraId="6F98B31A" w14:textId="77777777" w:rsidR="0096493C" w:rsidRPr="002421EE" w:rsidRDefault="0096493C" w:rsidP="0096493C">
      <w:pPr>
        <w:spacing w:after="0" w:line="240" w:lineRule="auto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>в</w:t>
      </w:r>
      <w:r w:rsidRPr="007E4D36">
        <w:rPr>
          <w:rFonts w:ascii="Liberation Serif" w:hAnsi="Liberation Serif" w:cs="Liberation Serif"/>
          <w:bCs/>
          <w:sz w:val="28"/>
          <w:szCs w:val="28"/>
        </w:rPr>
        <w:t xml:space="preserve"> наименовании и пункте 1 слова «до 2026 года» заменить</w:t>
      </w:r>
      <w:r>
        <w:rPr>
          <w:rFonts w:ascii="Liberation Serif" w:hAnsi="Liberation Serif" w:cs="Liberation Serif"/>
          <w:bCs/>
          <w:sz w:val="28"/>
          <w:szCs w:val="28"/>
        </w:rPr>
        <w:t xml:space="preserve"> словами</w:t>
      </w:r>
      <w:r w:rsidRPr="007E4D3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E4D36">
        <w:rPr>
          <w:rFonts w:ascii="Liberation Serif" w:hAnsi="Liberation Serif" w:cs="Liberation Serif"/>
          <w:bCs/>
          <w:sz w:val="28"/>
          <w:szCs w:val="28"/>
        </w:rPr>
        <w:t>«до 2030 года»</w:t>
      </w:r>
      <w:r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501BE168" w14:textId="77777777" w:rsidR="008E5F0A" w:rsidRPr="00B12C98" w:rsidRDefault="0096493C" w:rsidP="0096493C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hAnsi="Liberation Serif" w:cs="Times New Roman"/>
          <w:sz w:val="28"/>
          <w:szCs w:val="28"/>
        </w:rPr>
        <w:tab/>
        <w:t xml:space="preserve">2. </w:t>
      </w:r>
      <w:r w:rsidRPr="002421EE"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городского округа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DA2681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«Развитие системы образования в Кушв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инском городском округе до 2026 </w:t>
      </w:r>
      <w:r w:rsidR="00DA2681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года»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="00DA2681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утвержденную постановлением изменения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, изложив ее в новой редакции </w:t>
      </w:r>
      <w:hyperlink r:id="rId9" w:history="1">
        <w:r w:rsidRPr="0096493C">
          <w:rPr>
            <w:rStyle w:val="af4"/>
            <w:rFonts w:ascii="Liberation Serif" w:hAnsi="Liberation Serif" w:cs="Liberation Serif"/>
            <w:color w:val="auto"/>
            <w:sz w:val="28"/>
            <w:szCs w:val="28"/>
            <w:u w:val="none"/>
          </w:rPr>
          <w:t>(приложение)</w:t>
        </w:r>
      </w:hyperlink>
      <w:r w:rsidRPr="0096493C">
        <w:rPr>
          <w:rFonts w:ascii="Liberation Serif" w:hAnsi="Liberation Serif" w:cs="Liberation Serif"/>
          <w:sz w:val="28"/>
          <w:szCs w:val="28"/>
        </w:rPr>
        <w:t>.</w:t>
      </w:r>
    </w:p>
    <w:p w14:paraId="58A34173" w14:textId="77777777" w:rsidR="00406ED8" w:rsidRPr="00B12C98" w:rsidRDefault="0013473D" w:rsidP="00DA2681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  <w:t>3</w:t>
      </w:r>
      <w:r w:rsidR="00243473" w:rsidRPr="00B12C98">
        <w:rPr>
          <w:rFonts w:ascii="Liberation Serif" w:hAnsi="Liberation Serif" w:cs="Times New Roman"/>
          <w:sz w:val="28"/>
          <w:szCs w:val="28"/>
        </w:rPr>
        <w:t xml:space="preserve">. 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406ED8" w:rsidRPr="00B12C98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406ED8" w:rsidRPr="00B12C98">
        <w:rPr>
          <w:rFonts w:ascii="Liberation Serif" w:eastAsia="Times New Roman" w:hAnsi="Liberation Serif"/>
          <w:bCs/>
          <w:sz w:val="28"/>
          <w:szCs w:val="24"/>
        </w:rPr>
        <w:t>информационно-телекоммуникационной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 xml:space="preserve"> с</w:t>
      </w:r>
      <w:r w:rsidR="001E6A6B">
        <w:rPr>
          <w:rFonts w:ascii="Liberation Serif" w:eastAsia="Times New Roman" w:hAnsi="Liberation Serif"/>
          <w:sz w:val="28"/>
          <w:szCs w:val="24"/>
        </w:rPr>
        <w:t xml:space="preserve">ети 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>Интернет.</w:t>
      </w:r>
    </w:p>
    <w:p w14:paraId="0A12BD7C" w14:textId="77777777" w:rsidR="008930AB" w:rsidRPr="00B12C98" w:rsidRDefault="008930AB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0BFBF652" w14:textId="77777777" w:rsidR="00AF5846" w:rsidRPr="00B12C98" w:rsidRDefault="00AF5846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5C256B13" w14:textId="77777777" w:rsidR="00F36B05" w:rsidRPr="00B12C98" w:rsidRDefault="00F36B05" w:rsidP="00F36B05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B12C98">
        <w:rPr>
          <w:rFonts w:ascii="Liberation Serif" w:eastAsia="Times New Roman" w:hAnsi="Liberation Serif"/>
          <w:sz w:val="28"/>
          <w:szCs w:val="24"/>
        </w:rPr>
        <w:t xml:space="preserve">Глава Кушвинского городского округа                                   </w:t>
      </w:r>
      <w:r w:rsidR="007012DF">
        <w:rPr>
          <w:rFonts w:ascii="Liberation Serif" w:eastAsia="Times New Roman" w:hAnsi="Liberation Serif"/>
          <w:sz w:val="28"/>
          <w:szCs w:val="24"/>
        </w:rPr>
        <w:t xml:space="preserve">        </w:t>
      </w:r>
      <w:r w:rsidRPr="00B12C98">
        <w:rPr>
          <w:rFonts w:ascii="Liberation Serif" w:eastAsia="Times New Roman" w:hAnsi="Liberation Serif"/>
          <w:sz w:val="28"/>
          <w:szCs w:val="24"/>
        </w:rPr>
        <w:t xml:space="preserve">      М.В. Слепухин</w:t>
      </w:r>
    </w:p>
    <w:sectPr w:rsidR="00F36B05" w:rsidRPr="00B12C98" w:rsidSect="00AD5C39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EF1D4" w14:textId="77777777" w:rsidR="004C5BA5" w:rsidRDefault="004C5BA5" w:rsidP="003B07F0">
      <w:pPr>
        <w:spacing w:after="0" w:line="240" w:lineRule="auto"/>
      </w:pPr>
      <w:r>
        <w:separator/>
      </w:r>
    </w:p>
  </w:endnote>
  <w:endnote w:type="continuationSeparator" w:id="0">
    <w:p w14:paraId="45448598" w14:textId="77777777" w:rsidR="004C5BA5" w:rsidRDefault="004C5BA5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78D3E" w14:textId="77777777" w:rsidR="004C5BA5" w:rsidRDefault="004C5BA5" w:rsidP="003B07F0">
      <w:pPr>
        <w:spacing w:after="0" w:line="240" w:lineRule="auto"/>
      </w:pPr>
      <w:r>
        <w:separator/>
      </w:r>
    </w:p>
  </w:footnote>
  <w:footnote w:type="continuationSeparator" w:id="0">
    <w:p w14:paraId="0DACEFE9" w14:textId="77777777" w:rsidR="004C5BA5" w:rsidRDefault="004C5BA5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49BAD" w14:textId="77777777" w:rsidR="006C5979" w:rsidRPr="006C5979" w:rsidRDefault="00805170" w:rsidP="006C5979">
    <w:pPr>
      <w:pStyle w:val="a8"/>
      <w:jc w:val="center"/>
      <w:rPr>
        <w:rFonts w:ascii="Liberation Serif" w:hAnsi="Liberation Serif" w:cs="Liberation Serif"/>
        <w:noProof/>
      </w:rPr>
    </w:pPr>
    <w:r w:rsidRPr="006C5979">
      <w:rPr>
        <w:rFonts w:ascii="Liberation Serif" w:hAnsi="Liberation Serif" w:cs="Liberation Serif"/>
      </w:rPr>
      <w:fldChar w:fldCharType="begin"/>
    </w:r>
    <w:r w:rsidR="00593844" w:rsidRPr="006C5979">
      <w:rPr>
        <w:rFonts w:ascii="Liberation Serif" w:hAnsi="Liberation Serif" w:cs="Liberation Serif"/>
      </w:rPr>
      <w:instrText xml:space="preserve"> PAGE   \* MERGEFORMAT </w:instrText>
    </w:r>
    <w:r w:rsidRPr="006C5979">
      <w:rPr>
        <w:rFonts w:ascii="Liberation Serif" w:hAnsi="Liberation Serif" w:cs="Liberation Serif"/>
      </w:rPr>
      <w:fldChar w:fldCharType="separate"/>
    </w:r>
    <w:r w:rsidR="00BE0886">
      <w:rPr>
        <w:rFonts w:ascii="Liberation Serif" w:hAnsi="Liberation Serif" w:cs="Liberation Serif"/>
        <w:noProof/>
      </w:rPr>
      <w:t>2</w:t>
    </w:r>
    <w:r w:rsidRPr="006C5979">
      <w:rPr>
        <w:rFonts w:ascii="Liberation Serif" w:hAnsi="Liberation Serif" w:cs="Liberation Serif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 w16cid:durableId="1420760917">
    <w:abstractNumId w:val="13"/>
  </w:num>
  <w:num w:numId="2" w16cid:durableId="1122650364">
    <w:abstractNumId w:val="21"/>
  </w:num>
  <w:num w:numId="3" w16cid:durableId="1679383568">
    <w:abstractNumId w:val="18"/>
  </w:num>
  <w:num w:numId="4" w16cid:durableId="2083867336">
    <w:abstractNumId w:val="26"/>
  </w:num>
  <w:num w:numId="5" w16cid:durableId="664624476">
    <w:abstractNumId w:val="11"/>
  </w:num>
  <w:num w:numId="6" w16cid:durableId="619528194">
    <w:abstractNumId w:val="22"/>
  </w:num>
  <w:num w:numId="7" w16cid:durableId="1642495230">
    <w:abstractNumId w:val="17"/>
  </w:num>
  <w:num w:numId="8" w16cid:durableId="1504513244">
    <w:abstractNumId w:val="28"/>
  </w:num>
  <w:num w:numId="9" w16cid:durableId="422259133">
    <w:abstractNumId w:val="33"/>
  </w:num>
  <w:num w:numId="10" w16cid:durableId="1704985532">
    <w:abstractNumId w:val="30"/>
  </w:num>
  <w:num w:numId="11" w16cid:durableId="86384613">
    <w:abstractNumId w:val="19"/>
  </w:num>
  <w:num w:numId="12" w16cid:durableId="682703674">
    <w:abstractNumId w:val="10"/>
  </w:num>
  <w:num w:numId="13" w16cid:durableId="1936666691">
    <w:abstractNumId w:val="32"/>
  </w:num>
  <w:num w:numId="14" w16cid:durableId="1649935609">
    <w:abstractNumId w:val="29"/>
  </w:num>
  <w:num w:numId="15" w16cid:durableId="1413744390">
    <w:abstractNumId w:val="24"/>
  </w:num>
  <w:num w:numId="16" w16cid:durableId="1890147826">
    <w:abstractNumId w:val="23"/>
  </w:num>
  <w:num w:numId="17" w16cid:durableId="1213226163">
    <w:abstractNumId w:val="14"/>
  </w:num>
  <w:num w:numId="18" w16cid:durableId="2007586027">
    <w:abstractNumId w:val="27"/>
  </w:num>
  <w:num w:numId="19" w16cid:durableId="1065950351">
    <w:abstractNumId w:val="12"/>
  </w:num>
  <w:num w:numId="20" w16cid:durableId="739135437">
    <w:abstractNumId w:val="9"/>
  </w:num>
  <w:num w:numId="21" w16cid:durableId="694886673">
    <w:abstractNumId w:val="7"/>
  </w:num>
  <w:num w:numId="22" w16cid:durableId="1449465252">
    <w:abstractNumId w:val="6"/>
  </w:num>
  <w:num w:numId="23" w16cid:durableId="1168442303">
    <w:abstractNumId w:val="5"/>
  </w:num>
  <w:num w:numId="24" w16cid:durableId="1845583499">
    <w:abstractNumId w:val="4"/>
  </w:num>
  <w:num w:numId="25" w16cid:durableId="1492597513">
    <w:abstractNumId w:val="8"/>
  </w:num>
  <w:num w:numId="26" w16cid:durableId="1940871420">
    <w:abstractNumId w:val="3"/>
  </w:num>
  <w:num w:numId="27" w16cid:durableId="2123500069">
    <w:abstractNumId w:val="2"/>
  </w:num>
  <w:num w:numId="28" w16cid:durableId="1344555678">
    <w:abstractNumId w:val="1"/>
  </w:num>
  <w:num w:numId="29" w16cid:durableId="1653026113">
    <w:abstractNumId w:val="0"/>
  </w:num>
  <w:num w:numId="30" w16cid:durableId="1306348083">
    <w:abstractNumId w:val="25"/>
  </w:num>
  <w:num w:numId="31" w16cid:durableId="1021469235">
    <w:abstractNumId w:val="20"/>
  </w:num>
  <w:num w:numId="32" w16cid:durableId="1617905118">
    <w:abstractNumId w:val="16"/>
  </w:num>
  <w:num w:numId="33" w16cid:durableId="1692948482">
    <w:abstractNumId w:val="15"/>
  </w:num>
  <w:num w:numId="34" w16cid:durableId="1005979978">
    <w:abstractNumId w:val="31"/>
  </w:num>
  <w:num w:numId="35" w16cid:durableId="567693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4A2"/>
    <w:rsid w:val="0000580F"/>
    <w:rsid w:val="00006390"/>
    <w:rsid w:val="00006909"/>
    <w:rsid w:val="00007244"/>
    <w:rsid w:val="000073A6"/>
    <w:rsid w:val="00010253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0D1A"/>
    <w:rsid w:val="0002207A"/>
    <w:rsid w:val="000226BD"/>
    <w:rsid w:val="00022EF4"/>
    <w:rsid w:val="00023B6E"/>
    <w:rsid w:val="000241EE"/>
    <w:rsid w:val="00025613"/>
    <w:rsid w:val="000261E0"/>
    <w:rsid w:val="0002622C"/>
    <w:rsid w:val="000267D5"/>
    <w:rsid w:val="00026B3A"/>
    <w:rsid w:val="00030690"/>
    <w:rsid w:val="000315C3"/>
    <w:rsid w:val="00031B5E"/>
    <w:rsid w:val="00032C19"/>
    <w:rsid w:val="00034A21"/>
    <w:rsid w:val="00034B13"/>
    <w:rsid w:val="00034D67"/>
    <w:rsid w:val="00035E21"/>
    <w:rsid w:val="00036A1B"/>
    <w:rsid w:val="0004036B"/>
    <w:rsid w:val="000407B8"/>
    <w:rsid w:val="00041B80"/>
    <w:rsid w:val="00041F1F"/>
    <w:rsid w:val="000420E5"/>
    <w:rsid w:val="000422A2"/>
    <w:rsid w:val="00044770"/>
    <w:rsid w:val="0004518A"/>
    <w:rsid w:val="00045503"/>
    <w:rsid w:val="00046470"/>
    <w:rsid w:val="00046E91"/>
    <w:rsid w:val="00047D75"/>
    <w:rsid w:val="0005005A"/>
    <w:rsid w:val="000502BF"/>
    <w:rsid w:val="00050EF0"/>
    <w:rsid w:val="000517D6"/>
    <w:rsid w:val="00051E24"/>
    <w:rsid w:val="00053A1A"/>
    <w:rsid w:val="000543DA"/>
    <w:rsid w:val="00056A78"/>
    <w:rsid w:val="00056C6F"/>
    <w:rsid w:val="00057169"/>
    <w:rsid w:val="00057C47"/>
    <w:rsid w:val="00057E0D"/>
    <w:rsid w:val="0006014B"/>
    <w:rsid w:val="000605C2"/>
    <w:rsid w:val="00060B05"/>
    <w:rsid w:val="00060E04"/>
    <w:rsid w:val="00061464"/>
    <w:rsid w:val="000616B5"/>
    <w:rsid w:val="00061EFA"/>
    <w:rsid w:val="00063F3D"/>
    <w:rsid w:val="00063F64"/>
    <w:rsid w:val="00064AD1"/>
    <w:rsid w:val="0006596D"/>
    <w:rsid w:val="000665BC"/>
    <w:rsid w:val="00066F2F"/>
    <w:rsid w:val="00067493"/>
    <w:rsid w:val="0007011A"/>
    <w:rsid w:val="000706E6"/>
    <w:rsid w:val="00070D0C"/>
    <w:rsid w:val="000741DA"/>
    <w:rsid w:val="00074221"/>
    <w:rsid w:val="00074771"/>
    <w:rsid w:val="00074D03"/>
    <w:rsid w:val="00075284"/>
    <w:rsid w:val="000771FD"/>
    <w:rsid w:val="0008039E"/>
    <w:rsid w:val="00080BBE"/>
    <w:rsid w:val="00080EBB"/>
    <w:rsid w:val="00081AEC"/>
    <w:rsid w:val="00081D78"/>
    <w:rsid w:val="00081D82"/>
    <w:rsid w:val="0008211B"/>
    <w:rsid w:val="00082518"/>
    <w:rsid w:val="00082772"/>
    <w:rsid w:val="00083277"/>
    <w:rsid w:val="0008337B"/>
    <w:rsid w:val="00083460"/>
    <w:rsid w:val="00084FA1"/>
    <w:rsid w:val="000865DE"/>
    <w:rsid w:val="00087624"/>
    <w:rsid w:val="00087864"/>
    <w:rsid w:val="00087EFC"/>
    <w:rsid w:val="000910AB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3E7E"/>
    <w:rsid w:val="000A412E"/>
    <w:rsid w:val="000A4D7B"/>
    <w:rsid w:val="000A5694"/>
    <w:rsid w:val="000A6230"/>
    <w:rsid w:val="000A6AE1"/>
    <w:rsid w:val="000A6E5C"/>
    <w:rsid w:val="000A7124"/>
    <w:rsid w:val="000A745F"/>
    <w:rsid w:val="000A7C13"/>
    <w:rsid w:val="000A7FA4"/>
    <w:rsid w:val="000B0045"/>
    <w:rsid w:val="000B145A"/>
    <w:rsid w:val="000B1CFF"/>
    <w:rsid w:val="000B4A93"/>
    <w:rsid w:val="000B4B0B"/>
    <w:rsid w:val="000B6092"/>
    <w:rsid w:val="000B6B13"/>
    <w:rsid w:val="000B73B8"/>
    <w:rsid w:val="000B78E2"/>
    <w:rsid w:val="000C0E4B"/>
    <w:rsid w:val="000C1837"/>
    <w:rsid w:val="000C1CD3"/>
    <w:rsid w:val="000C1D53"/>
    <w:rsid w:val="000C1EA2"/>
    <w:rsid w:val="000C1FF1"/>
    <w:rsid w:val="000C271F"/>
    <w:rsid w:val="000C42B6"/>
    <w:rsid w:val="000C467A"/>
    <w:rsid w:val="000C478B"/>
    <w:rsid w:val="000C5197"/>
    <w:rsid w:val="000C68DB"/>
    <w:rsid w:val="000C71B6"/>
    <w:rsid w:val="000C7B99"/>
    <w:rsid w:val="000D03F5"/>
    <w:rsid w:val="000D0A99"/>
    <w:rsid w:val="000D1802"/>
    <w:rsid w:val="000D22BC"/>
    <w:rsid w:val="000D3267"/>
    <w:rsid w:val="000D3A2E"/>
    <w:rsid w:val="000D3D33"/>
    <w:rsid w:val="000D3F29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511C"/>
    <w:rsid w:val="000E604A"/>
    <w:rsid w:val="000E6455"/>
    <w:rsid w:val="000E6D26"/>
    <w:rsid w:val="000E6F3A"/>
    <w:rsid w:val="000E71DB"/>
    <w:rsid w:val="000E7531"/>
    <w:rsid w:val="000F058C"/>
    <w:rsid w:val="000F0CD2"/>
    <w:rsid w:val="000F0D25"/>
    <w:rsid w:val="000F1853"/>
    <w:rsid w:val="000F23FA"/>
    <w:rsid w:val="000F2E86"/>
    <w:rsid w:val="000F3CCB"/>
    <w:rsid w:val="000F445F"/>
    <w:rsid w:val="000F6C7D"/>
    <w:rsid w:val="0010067D"/>
    <w:rsid w:val="00101292"/>
    <w:rsid w:val="00101789"/>
    <w:rsid w:val="00102CCF"/>
    <w:rsid w:val="00104DFC"/>
    <w:rsid w:val="001051A5"/>
    <w:rsid w:val="001052D5"/>
    <w:rsid w:val="001054C7"/>
    <w:rsid w:val="001058ED"/>
    <w:rsid w:val="00110CC0"/>
    <w:rsid w:val="00112A21"/>
    <w:rsid w:val="00112DD6"/>
    <w:rsid w:val="00113208"/>
    <w:rsid w:val="00114D4A"/>
    <w:rsid w:val="0011510F"/>
    <w:rsid w:val="001157BF"/>
    <w:rsid w:val="00115DA9"/>
    <w:rsid w:val="001162D1"/>
    <w:rsid w:val="00116AE5"/>
    <w:rsid w:val="00116EDA"/>
    <w:rsid w:val="00120044"/>
    <w:rsid w:val="0012106F"/>
    <w:rsid w:val="001222D4"/>
    <w:rsid w:val="00122AA5"/>
    <w:rsid w:val="001230AC"/>
    <w:rsid w:val="0012355A"/>
    <w:rsid w:val="00123714"/>
    <w:rsid w:val="00125227"/>
    <w:rsid w:val="00125462"/>
    <w:rsid w:val="00127168"/>
    <w:rsid w:val="001276F4"/>
    <w:rsid w:val="00127932"/>
    <w:rsid w:val="00132252"/>
    <w:rsid w:val="00132D28"/>
    <w:rsid w:val="00133D33"/>
    <w:rsid w:val="00133E16"/>
    <w:rsid w:val="001340F5"/>
    <w:rsid w:val="0013473D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1FC2"/>
    <w:rsid w:val="0014220C"/>
    <w:rsid w:val="00142455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451A"/>
    <w:rsid w:val="00156208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4E8"/>
    <w:rsid w:val="0016356A"/>
    <w:rsid w:val="00163C92"/>
    <w:rsid w:val="001643B6"/>
    <w:rsid w:val="001648D4"/>
    <w:rsid w:val="00165598"/>
    <w:rsid w:val="001700EC"/>
    <w:rsid w:val="001701DD"/>
    <w:rsid w:val="001702D6"/>
    <w:rsid w:val="00171482"/>
    <w:rsid w:val="0017240E"/>
    <w:rsid w:val="001732FD"/>
    <w:rsid w:val="00174304"/>
    <w:rsid w:val="001764ED"/>
    <w:rsid w:val="0017664A"/>
    <w:rsid w:val="00176E39"/>
    <w:rsid w:val="00177A7F"/>
    <w:rsid w:val="001815BC"/>
    <w:rsid w:val="001816F7"/>
    <w:rsid w:val="00181B67"/>
    <w:rsid w:val="00183327"/>
    <w:rsid w:val="00183395"/>
    <w:rsid w:val="00183A6F"/>
    <w:rsid w:val="00183CE6"/>
    <w:rsid w:val="0018422A"/>
    <w:rsid w:val="001844D8"/>
    <w:rsid w:val="00185816"/>
    <w:rsid w:val="001859E4"/>
    <w:rsid w:val="00186367"/>
    <w:rsid w:val="00186FC7"/>
    <w:rsid w:val="001902EE"/>
    <w:rsid w:val="00190AA7"/>
    <w:rsid w:val="00190CC2"/>
    <w:rsid w:val="0019158B"/>
    <w:rsid w:val="00193245"/>
    <w:rsid w:val="00194359"/>
    <w:rsid w:val="001945F1"/>
    <w:rsid w:val="00197AD8"/>
    <w:rsid w:val="001A0AB9"/>
    <w:rsid w:val="001A1651"/>
    <w:rsid w:val="001A20BD"/>
    <w:rsid w:val="001A2275"/>
    <w:rsid w:val="001A3223"/>
    <w:rsid w:val="001A4E6F"/>
    <w:rsid w:val="001A4FFE"/>
    <w:rsid w:val="001A65FB"/>
    <w:rsid w:val="001A6681"/>
    <w:rsid w:val="001B1C13"/>
    <w:rsid w:val="001B211F"/>
    <w:rsid w:val="001B32D1"/>
    <w:rsid w:val="001B3A50"/>
    <w:rsid w:val="001B43CC"/>
    <w:rsid w:val="001B4FF5"/>
    <w:rsid w:val="001B66DF"/>
    <w:rsid w:val="001B69CF"/>
    <w:rsid w:val="001B6A40"/>
    <w:rsid w:val="001B77EA"/>
    <w:rsid w:val="001C012C"/>
    <w:rsid w:val="001C2228"/>
    <w:rsid w:val="001C22CE"/>
    <w:rsid w:val="001C2D90"/>
    <w:rsid w:val="001C3046"/>
    <w:rsid w:val="001C314B"/>
    <w:rsid w:val="001C38B3"/>
    <w:rsid w:val="001C4DF1"/>
    <w:rsid w:val="001C5651"/>
    <w:rsid w:val="001C5B15"/>
    <w:rsid w:val="001C5BD8"/>
    <w:rsid w:val="001C6069"/>
    <w:rsid w:val="001C692E"/>
    <w:rsid w:val="001C7B4B"/>
    <w:rsid w:val="001D0AD2"/>
    <w:rsid w:val="001D0C95"/>
    <w:rsid w:val="001D0E91"/>
    <w:rsid w:val="001D176A"/>
    <w:rsid w:val="001D1EC1"/>
    <w:rsid w:val="001D2113"/>
    <w:rsid w:val="001D26A7"/>
    <w:rsid w:val="001D2763"/>
    <w:rsid w:val="001D27F3"/>
    <w:rsid w:val="001D3DB6"/>
    <w:rsid w:val="001D46E0"/>
    <w:rsid w:val="001D556C"/>
    <w:rsid w:val="001D5A6E"/>
    <w:rsid w:val="001D6148"/>
    <w:rsid w:val="001D61F8"/>
    <w:rsid w:val="001D7915"/>
    <w:rsid w:val="001E028C"/>
    <w:rsid w:val="001E054D"/>
    <w:rsid w:val="001E105C"/>
    <w:rsid w:val="001E1CA5"/>
    <w:rsid w:val="001E1FF1"/>
    <w:rsid w:val="001E3106"/>
    <w:rsid w:val="001E3A6B"/>
    <w:rsid w:val="001E3DC2"/>
    <w:rsid w:val="001E47B9"/>
    <w:rsid w:val="001E4E20"/>
    <w:rsid w:val="001E5062"/>
    <w:rsid w:val="001E5D8F"/>
    <w:rsid w:val="001E6A6B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0F6A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1469"/>
    <w:rsid w:val="00212283"/>
    <w:rsid w:val="00212C2A"/>
    <w:rsid w:val="00213C3F"/>
    <w:rsid w:val="00213E57"/>
    <w:rsid w:val="00214DD5"/>
    <w:rsid w:val="00215284"/>
    <w:rsid w:val="00215A62"/>
    <w:rsid w:val="00215CC6"/>
    <w:rsid w:val="002161FF"/>
    <w:rsid w:val="002173CD"/>
    <w:rsid w:val="00217A34"/>
    <w:rsid w:val="00217FA3"/>
    <w:rsid w:val="002200B5"/>
    <w:rsid w:val="00220216"/>
    <w:rsid w:val="0022031D"/>
    <w:rsid w:val="00220853"/>
    <w:rsid w:val="00222229"/>
    <w:rsid w:val="0022228A"/>
    <w:rsid w:val="0022270C"/>
    <w:rsid w:val="0022291C"/>
    <w:rsid w:val="00222EAB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2D7"/>
    <w:rsid w:val="00232A2A"/>
    <w:rsid w:val="00232D5F"/>
    <w:rsid w:val="0023328C"/>
    <w:rsid w:val="0023338F"/>
    <w:rsid w:val="00233A89"/>
    <w:rsid w:val="0023417F"/>
    <w:rsid w:val="00235B88"/>
    <w:rsid w:val="0023643F"/>
    <w:rsid w:val="00236F77"/>
    <w:rsid w:val="00237558"/>
    <w:rsid w:val="00237CB2"/>
    <w:rsid w:val="00240F4B"/>
    <w:rsid w:val="002415E3"/>
    <w:rsid w:val="00241B12"/>
    <w:rsid w:val="0024222F"/>
    <w:rsid w:val="002423FC"/>
    <w:rsid w:val="00243473"/>
    <w:rsid w:val="0024355E"/>
    <w:rsid w:val="00244071"/>
    <w:rsid w:val="00244A79"/>
    <w:rsid w:val="00244E70"/>
    <w:rsid w:val="0024613A"/>
    <w:rsid w:val="00246668"/>
    <w:rsid w:val="00246942"/>
    <w:rsid w:val="0025064E"/>
    <w:rsid w:val="00251CB1"/>
    <w:rsid w:val="00252AD2"/>
    <w:rsid w:val="00252FE9"/>
    <w:rsid w:val="002534D3"/>
    <w:rsid w:val="002535E2"/>
    <w:rsid w:val="00254338"/>
    <w:rsid w:val="00254933"/>
    <w:rsid w:val="00256B64"/>
    <w:rsid w:val="00256BF3"/>
    <w:rsid w:val="002572D7"/>
    <w:rsid w:val="0025766F"/>
    <w:rsid w:val="00257E73"/>
    <w:rsid w:val="00257F23"/>
    <w:rsid w:val="00260851"/>
    <w:rsid w:val="00262F8B"/>
    <w:rsid w:val="00266DF8"/>
    <w:rsid w:val="00267AC0"/>
    <w:rsid w:val="00270274"/>
    <w:rsid w:val="002706D3"/>
    <w:rsid w:val="0027551C"/>
    <w:rsid w:val="00275AF5"/>
    <w:rsid w:val="0028058E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237"/>
    <w:rsid w:val="002855CD"/>
    <w:rsid w:val="00285C95"/>
    <w:rsid w:val="0028634C"/>
    <w:rsid w:val="002864BE"/>
    <w:rsid w:val="00286918"/>
    <w:rsid w:val="00287575"/>
    <w:rsid w:val="002908BD"/>
    <w:rsid w:val="002908F7"/>
    <w:rsid w:val="00291F0C"/>
    <w:rsid w:val="002925F9"/>
    <w:rsid w:val="0029296F"/>
    <w:rsid w:val="002938AB"/>
    <w:rsid w:val="002942BC"/>
    <w:rsid w:val="002944E2"/>
    <w:rsid w:val="00294C3D"/>
    <w:rsid w:val="00296851"/>
    <w:rsid w:val="00297321"/>
    <w:rsid w:val="00297F3E"/>
    <w:rsid w:val="002A0039"/>
    <w:rsid w:val="002A1AEC"/>
    <w:rsid w:val="002A2E0C"/>
    <w:rsid w:val="002A32C3"/>
    <w:rsid w:val="002A3C19"/>
    <w:rsid w:val="002A434F"/>
    <w:rsid w:val="002A4858"/>
    <w:rsid w:val="002A51A2"/>
    <w:rsid w:val="002A6198"/>
    <w:rsid w:val="002A6C53"/>
    <w:rsid w:val="002A760C"/>
    <w:rsid w:val="002B0724"/>
    <w:rsid w:val="002B191C"/>
    <w:rsid w:val="002B1E3C"/>
    <w:rsid w:val="002B28FB"/>
    <w:rsid w:val="002B2C85"/>
    <w:rsid w:val="002B3007"/>
    <w:rsid w:val="002B367B"/>
    <w:rsid w:val="002B3EEB"/>
    <w:rsid w:val="002B3F06"/>
    <w:rsid w:val="002B3F52"/>
    <w:rsid w:val="002B4D96"/>
    <w:rsid w:val="002B5C2A"/>
    <w:rsid w:val="002B6CDC"/>
    <w:rsid w:val="002C0D69"/>
    <w:rsid w:val="002C1727"/>
    <w:rsid w:val="002C235E"/>
    <w:rsid w:val="002C259F"/>
    <w:rsid w:val="002C2C95"/>
    <w:rsid w:val="002C4A44"/>
    <w:rsid w:val="002C4F8B"/>
    <w:rsid w:val="002C51CE"/>
    <w:rsid w:val="002C56A5"/>
    <w:rsid w:val="002C681A"/>
    <w:rsid w:val="002C6F06"/>
    <w:rsid w:val="002C7C4C"/>
    <w:rsid w:val="002D0AA3"/>
    <w:rsid w:val="002D0BCC"/>
    <w:rsid w:val="002D218A"/>
    <w:rsid w:val="002D242E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1395"/>
    <w:rsid w:val="002E247B"/>
    <w:rsid w:val="002E3487"/>
    <w:rsid w:val="002E4220"/>
    <w:rsid w:val="002E4F32"/>
    <w:rsid w:val="002E52C4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1F6"/>
    <w:rsid w:val="002F31FE"/>
    <w:rsid w:val="002F331B"/>
    <w:rsid w:val="002F35C4"/>
    <w:rsid w:val="002F3B2B"/>
    <w:rsid w:val="002F43FB"/>
    <w:rsid w:val="002F5047"/>
    <w:rsid w:val="002F5A62"/>
    <w:rsid w:val="002F5F81"/>
    <w:rsid w:val="002F76C3"/>
    <w:rsid w:val="00300056"/>
    <w:rsid w:val="0030027F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523B"/>
    <w:rsid w:val="0031778A"/>
    <w:rsid w:val="00317F8D"/>
    <w:rsid w:val="003201C8"/>
    <w:rsid w:val="0032091C"/>
    <w:rsid w:val="00320CE0"/>
    <w:rsid w:val="003231AC"/>
    <w:rsid w:val="00324C6D"/>
    <w:rsid w:val="00325E10"/>
    <w:rsid w:val="00326C49"/>
    <w:rsid w:val="00326DA1"/>
    <w:rsid w:val="00331E37"/>
    <w:rsid w:val="00332118"/>
    <w:rsid w:val="00333E7B"/>
    <w:rsid w:val="00334CC5"/>
    <w:rsid w:val="00334D7A"/>
    <w:rsid w:val="00335DEE"/>
    <w:rsid w:val="00336288"/>
    <w:rsid w:val="00336B3E"/>
    <w:rsid w:val="0033797D"/>
    <w:rsid w:val="003379AE"/>
    <w:rsid w:val="00340A6E"/>
    <w:rsid w:val="0034123B"/>
    <w:rsid w:val="00341330"/>
    <w:rsid w:val="00341B34"/>
    <w:rsid w:val="0034345E"/>
    <w:rsid w:val="00343802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1DD6"/>
    <w:rsid w:val="00363FBE"/>
    <w:rsid w:val="0036512A"/>
    <w:rsid w:val="003657EC"/>
    <w:rsid w:val="003700EC"/>
    <w:rsid w:val="00370525"/>
    <w:rsid w:val="0037167D"/>
    <w:rsid w:val="00371A1E"/>
    <w:rsid w:val="00371FFA"/>
    <w:rsid w:val="00373291"/>
    <w:rsid w:val="0037637E"/>
    <w:rsid w:val="0037686A"/>
    <w:rsid w:val="0038077D"/>
    <w:rsid w:val="00380786"/>
    <w:rsid w:val="00381586"/>
    <w:rsid w:val="0038213A"/>
    <w:rsid w:val="00382866"/>
    <w:rsid w:val="00383C0F"/>
    <w:rsid w:val="00383E99"/>
    <w:rsid w:val="0038431A"/>
    <w:rsid w:val="00384674"/>
    <w:rsid w:val="00384E35"/>
    <w:rsid w:val="00385701"/>
    <w:rsid w:val="00386496"/>
    <w:rsid w:val="00390147"/>
    <w:rsid w:val="00390A21"/>
    <w:rsid w:val="00390D6F"/>
    <w:rsid w:val="003921FC"/>
    <w:rsid w:val="003926E3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64A"/>
    <w:rsid w:val="003A19BA"/>
    <w:rsid w:val="003A2824"/>
    <w:rsid w:val="003A35AA"/>
    <w:rsid w:val="003A4FA4"/>
    <w:rsid w:val="003A5D24"/>
    <w:rsid w:val="003A6667"/>
    <w:rsid w:val="003A715D"/>
    <w:rsid w:val="003A756B"/>
    <w:rsid w:val="003B07F0"/>
    <w:rsid w:val="003B0B66"/>
    <w:rsid w:val="003B1759"/>
    <w:rsid w:val="003B1911"/>
    <w:rsid w:val="003B266E"/>
    <w:rsid w:val="003B3CC6"/>
    <w:rsid w:val="003B4861"/>
    <w:rsid w:val="003B7727"/>
    <w:rsid w:val="003B7AB6"/>
    <w:rsid w:val="003C0CDF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3F5"/>
    <w:rsid w:val="003D0A22"/>
    <w:rsid w:val="003D1517"/>
    <w:rsid w:val="003D239C"/>
    <w:rsid w:val="003D30D3"/>
    <w:rsid w:val="003D4218"/>
    <w:rsid w:val="003D42C0"/>
    <w:rsid w:val="003D4A36"/>
    <w:rsid w:val="003D7884"/>
    <w:rsid w:val="003D795A"/>
    <w:rsid w:val="003D7FCB"/>
    <w:rsid w:val="003E0144"/>
    <w:rsid w:val="003E020F"/>
    <w:rsid w:val="003E0360"/>
    <w:rsid w:val="003E0BB4"/>
    <w:rsid w:val="003E1F0C"/>
    <w:rsid w:val="003E2B47"/>
    <w:rsid w:val="003E321B"/>
    <w:rsid w:val="003E37F0"/>
    <w:rsid w:val="003E3E12"/>
    <w:rsid w:val="003E5847"/>
    <w:rsid w:val="003E66C0"/>
    <w:rsid w:val="003E6FF4"/>
    <w:rsid w:val="003E73EB"/>
    <w:rsid w:val="003F02F4"/>
    <w:rsid w:val="003F0DDE"/>
    <w:rsid w:val="003F1401"/>
    <w:rsid w:val="003F14CB"/>
    <w:rsid w:val="003F15C0"/>
    <w:rsid w:val="003F1F2C"/>
    <w:rsid w:val="003F1FCB"/>
    <w:rsid w:val="003F2AB5"/>
    <w:rsid w:val="003F2B84"/>
    <w:rsid w:val="003F2CC9"/>
    <w:rsid w:val="003F3265"/>
    <w:rsid w:val="003F3493"/>
    <w:rsid w:val="003F3C5F"/>
    <w:rsid w:val="003F3ED1"/>
    <w:rsid w:val="003F47D3"/>
    <w:rsid w:val="003F50FC"/>
    <w:rsid w:val="003F603C"/>
    <w:rsid w:val="003F61EE"/>
    <w:rsid w:val="004005C1"/>
    <w:rsid w:val="00401B26"/>
    <w:rsid w:val="00401DE7"/>
    <w:rsid w:val="00402EF2"/>
    <w:rsid w:val="00402F2C"/>
    <w:rsid w:val="004039B7"/>
    <w:rsid w:val="00403E04"/>
    <w:rsid w:val="004045A5"/>
    <w:rsid w:val="00404DE0"/>
    <w:rsid w:val="00406B26"/>
    <w:rsid w:val="00406ED8"/>
    <w:rsid w:val="00407A2A"/>
    <w:rsid w:val="00407EBB"/>
    <w:rsid w:val="004101AA"/>
    <w:rsid w:val="0041205E"/>
    <w:rsid w:val="00412455"/>
    <w:rsid w:val="004125E6"/>
    <w:rsid w:val="00412D1C"/>
    <w:rsid w:val="00412D2D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24D"/>
    <w:rsid w:val="00423308"/>
    <w:rsid w:val="00426379"/>
    <w:rsid w:val="00426875"/>
    <w:rsid w:val="00426907"/>
    <w:rsid w:val="0042748F"/>
    <w:rsid w:val="0042758C"/>
    <w:rsid w:val="0042784E"/>
    <w:rsid w:val="00430397"/>
    <w:rsid w:val="004303E0"/>
    <w:rsid w:val="0043052F"/>
    <w:rsid w:val="00430566"/>
    <w:rsid w:val="004319CF"/>
    <w:rsid w:val="00433BA2"/>
    <w:rsid w:val="00433CD2"/>
    <w:rsid w:val="00434377"/>
    <w:rsid w:val="004347EF"/>
    <w:rsid w:val="00435678"/>
    <w:rsid w:val="00435737"/>
    <w:rsid w:val="00435B4C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7CE"/>
    <w:rsid w:val="00452BA9"/>
    <w:rsid w:val="00454228"/>
    <w:rsid w:val="00454B95"/>
    <w:rsid w:val="00454FBD"/>
    <w:rsid w:val="0045506E"/>
    <w:rsid w:val="00455801"/>
    <w:rsid w:val="00455F43"/>
    <w:rsid w:val="00456601"/>
    <w:rsid w:val="004572C3"/>
    <w:rsid w:val="00457985"/>
    <w:rsid w:val="0046020B"/>
    <w:rsid w:val="004608C3"/>
    <w:rsid w:val="004608E2"/>
    <w:rsid w:val="00460D76"/>
    <w:rsid w:val="00461080"/>
    <w:rsid w:val="004618DE"/>
    <w:rsid w:val="00462FFB"/>
    <w:rsid w:val="00464688"/>
    <w:rsid w:val="004647A8"/>
    <w:rsid w:val="0046572E"/>
    <w:rsid w:val="00465BFA"/>
    <w:rsid w:val="004660B8"/>
    <w:rsid w:val="004668F4"/>
    <w:rsid w:val="00466B18"/>
    <w:rsid w:val="0046746D"/>
    <w:rsid w:val="00467595"/>
    <w:rsid w:val="00470BD4"/>
    <w:rsid w:val="00471493"/>
    <w:rsid w:val="00473506"/>
    <w:rsid w:val="00473B8D"/>
    <w:rsid w:val="00474359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3F99"/>
    <w:rsid w:val="00484263"/>
    <w:rsid w:val="00484C3B"/>
    <w:rsid w:val="00485781"/>
    <w:rsid w:val="00486D6A"/>
    <w:rsid w:val="004876C2"/>
    <w:rsid w:val="00491EAE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068"/>
    <w:rsid w:val="004A567E"/>
    <w:rsid w:val="004A5A15"/>
    <w:rsid w:val="004A5C5A"/>
    <w:rsid w:val="004A5D05"/>
    <w:rsid w:val="004A651F"/>
    <w:rsid w:val="004A7467"/>
    <w:rsid w:val="004A7CB1"/>
    <w:rsid w:val="004B01DF"/>
    <w:rsid w:val="004B2708"/>
    <w:rsid w:val="004B438C"/>
    <w:rsid w:val="004B439D"/>
    <w:rsid w:val="004B506C"/>
    <w:rsid w:val="004B599F"/>
    <w:rsid w:val="004B5A75"/>
    <w:rsid w:val="004B5B79"/>
    <w:rsid w:val="004B68A9"/>
    <w:rsid w:val="004C02B8"/>
    <w:rsid w:val="004C10FC"/>
    <w:rsid w:val="004C1BBE"/>
    <w:rsid w:val="004C1C34"/>
    <w:rsid w:val="004C22DF"/>
    <w:rsid w:val="004C36A0"/>
    <w:rsid w:val="004C4122"/>
    <w:rsid w:val="004C509E"/>
    <w:rsid w:val="004C5643"/>
    <w:rsid w:val="004C5BA5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D78BA"/>
    <w:rsid w:val="004E0875"/>
    <w:rsid w:val="004E0B15"/>
    <w:rsid w:val="004E135F"/>
    <w:rsid w:val="004E1B7B"/>
    <w:rsid w:val="004E1BC7"/>
    <w:rsid w:val="004E2038"/>
    <w:rsid w:val="004E2DD8"/>
    <w:rsid w:val="004E398B"/>
    <w:rsid w:val="004E3D08"/>
    <w:rsid w:val="004E3EF7"/>
    <w:rsid w:val="004E3F98"/>
    <w:rsid w:val="004E401F"/>
    <w:rsid w:val="004E50EF"/>
    <w:rsid w:val="004E561E"/>
    <w:rsid w:val="004E6541"/>
    <w:rsid w:val="004E75FA"/>
    <w:rsid w:val="004F141E"/>
    <w:rsid w:val="004F1ABD"/>
    <w:rsid w:val="004F1BCB"/>
    <w:rsid w:val="004F1CF7"/>
    <w:rsid w:val="004F2554"/>
    <w:rsid w:val="004F414A"/>
    <w:rsid w:val="004F537D"/>
    <w:rsid w:val="004F605E"/>
    <w:rsid w:val="004F6894"/>
    <w:rsid w:val="004F6B78"/>
    <w:rsid w:val="004F717B"/>
    <w:rsid w:val="004F7A6B"/>
    <w:rsid w:val="0050006D"/>
    <w:rsid w:val="00500813"/>
    <w:rsid w:val="00501561"/>
    <w:rsid w:val="00501A02"/>
    <w:rsid w:val="00501FE2"/>
    <w:rsid w:val="0050250B"/>
    <w:rsid w:val="00503813"/>
    <w:rsid w:val="00504738"/>
    <w:rsid w:val="00504F9D"/>
    <w:rsid w:val="005054BC"/>
    <w:rsid w:val="00506456"/>
    <w:rsid w:val="00506F83"/>
    <w:rsid w:val="00507E5D"/>
    <w:rsid w:val="00510018"/>
    <w:rsid w:val="00511BA2"/>
    <w:rsid w:val="00512525"/>
    <w:rsid w:val="0051273A"/>
    <w:rsid w:val="00514166"/>
    <w:rsid w:val="0051478C"/>
    <w:rsid w:val="0051514B"/>
    <w:rsid w:val="0051578E"/>
    <w:rsid w:val="0051578F"/>
    <w:rsid w:val="00515F58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269B"/>
    <w:rsid w:val="00523679"/>
    <w:rsid w:val="00524828"/>
    <w:rsid w:val="00524F89"/>
    <w:rsid w:val="005252BB"/>
    <w:rsid w:val="00530EE0"/>
    <w:rsid w:val="0053224B"/>
    <w:rsid w:val="0053293A"/>
    <w:rsid w:val="00532AF9"/>
    <w:rsid w:val="00532D17"/>
    <w:rsid w:val="0053558B"/>
    <w:rsid w:val="00535812"/>
    <w:rsid w:val="00535835"/>
    <w:rsid w:val="00536044"/>
    <w:rsid w:val="00536638"/>
    <w:rsid w:val="005372C8"/>
    <w:rsid w:val="0053754D"/>
    <w:rsid w:val="005375EB"/>
    <w:rsid w:val="00537FAE"/>
    <w:rsid w:val="0054013B"/>
    <w:rsid w:val="00540327"/>
    <w:rsid w:val="005403A4"/>
    <w:rsid w:val="0054060F"/>
    <w:rsid w:val="00540C38"/>
    <w:rsid w:val="00541AA6"/>
    <w:rsid w:val="005426CC"/>
    <w:rsid w:val="005428B3"/>
    <w:rsid w:val="00543342"/>
    <w:rsid w:val="0054515F"/>
    <w:rsid w:val="005457D4"/>
    <w:rsid w:val="005473EE"/>
    <w:rsid w:val="00550132"/>
    <w:rsid w:val="00551E3D"/>
    <w:rsid w:val="0055342D"/>
    <w:rsid w:val="00553BB6"/>
    <w:rsid w:val="0055506E"/>
    <w:rsid w:val="005565DF"/>
    <w:rsid w:val="00556D4F"/>
    <w:rsid w:val="00557988"/>
    <w:rsid w:val="00557B8F"/>
    <w:rsid w:val="00560093"/>
    <w:rsid w:val="0056027A"/>
    <w:rsid w:val="005616AB"/>
    <w:rsid w:val="00561EC0"/>
    <w:rsid w:val="0056340D"/>
    <w:rsid w:val="00563577"/>
    <w:rsid w:val="00563873"/>
    <w:rsid w:val="00563948"/>
    <w:rsid w:val="00564469"/>
    <w:rsid w:val="005647F6"/>
    <w:rsid w:val="00564F09"/>
    <w:rsid w:val="00565FB3"/>
    <w:rsid w:val="00566651"/>
    <w:rsid w:val="0056771A"/>
    <w:rsid w:val="00567BF7"/>
    <w:rsid w:val="005708B8"/>
    <w:rsid w:val="00572BB8"/>
    <w:rsid w:val="00573EE7"/>
    <w:rsid w:val="00574524"/>
    <w:rsid w:val="00574815"/>
    <w:rsid w:val="005748AB"/>
    <w:rsid w:val="00574A89"/>
    <w:rsid w:val="005753D5"/>
    <w:rsid w:val="00575A16"/>
    <w:rsid w:val="005761A6"/>
    <w:rsid w:val="00576C1F"/>
    <w:rsid w:val="00577BC6"/>
    <w:rsid w:val="00580DAE"/>
    <w:rsid w:val="0058123B"/>
    <w:rsid w:val="00582E83"/>
    <w:rsid w:val="005830BE"/>
    <w:rsid w:val="005845BC"/>
    <w:rsid w:val="005847E0"/>
    <w:rsid w:val="005857C0"/>
    <w:rsid w:val="00585E0B"/>
    <w:rsid w:val="00585F4B"/>
    <w:rsid w:val="005866F0"/>
    <w:rsid w:val="005921FF"/>
    <w:rsid w:val="005922C5"/>
    <w:rsid w:val="005925B4"/>
    <w:rsid w:val="00593844"/>
    <w:rsid w:val="00593A5A"/>
    <w:rsid w:val="00593DEB"/>
    <w:rsid w:val="00595A16"/>
    <w:rsid w:val="00596ECD"/>
    <w:rsid w:val="00597111"/>
    <w:rsid w:val="00597A21"/>
    <w:rsid w:val="005A00BD"/>
    <w:rsid w:val="005A19B5"/>
    <w:rsid w:val="005A25F8"/>
    <w:rsid w:val="005A3A35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4E42"/>
    <w:rsid w:val="005B51AE"/>
    <w:rsid w:val="005B5A87"/>
    <w:rsid w:val="005B5ADC"/>
    <w:rsid w:val="005B5BF7"/>
    <w:rsid w:val="005B7E57"/>
    <w:rsid w:val="005C0F0C"/>
    <w:rsid w:val="005C18CE"/>
    <w:rsid w:val="005C1C81"/>
    <w:rsid w:val="005C221E"/>
    <w:rsid w:val="005C2D16"/>
    <w:rsid w:val="005C5411"/>
    <w:rsid w:val="005C5A4E"/>
    <w:rsid w:val="005C5B0F"/>
    <w:rsid w:val="005C6E43"/>
    <w:rsid w:val="005C727A"/>
    <w:rsid w:val="005C7448"/>
    <w:rsid w:val="005D0797"/>
    <w:rsid w:val="005D117D"/>
    <w:rsid w:val="005D13B8"/>
    <w:rsid w:val="005D147B"/>
    <w:rsid w:val="005D19BC"/>
    <w:rsid w:val="005D236A"/>
    <w:rsid w:val="005D28BE"/>
    <w:rsid w:val="005D3030"/>
    <w:rsid w:val="005D35AF"/>
    <w:rsid w:val="005D5AC6"/>
    <w:rsid w:val="005D5B6C"/>
    <w:rsid w:val="005D627E"/>
    <w:rsid w:val="005D648B"/>
    <w:rsid w:val="005E0430"/>
    <w:rsid w:val="005E044E"/>
    <w:rsid w:val="005E0E83"/>
    <w:rsid w:val="005E14FD"/>
    <w:rsid w:val="005E17F5"/>
    <w:rsid w:val="005E27FC"/>
    <w:rsid w:val="005E29FB"/>
    <w:rsid w:val="005E2CEB"/>
    <w:rsid w:val="005E300F"/>
    <w:rsid w:val="005E3184"/>
    <w:rsid w:val="005E3DB9"/>
    <w:rsid w:val="005E3DD7"/>
    <w:rsid w:val="005E4CEE"/>
    <w:rsid w:val="005E714C"/>
    <w:rsid w:val="005E7392"/>
    <w:rsid w:val="005E7741"/>
    <w:rsid w:val="005E787F"/>
    <w:rsid w:val="005F0D38"/>
    <w:rsid w:val="005F2012"/>
    <w:rsid w:val="005F3FD1"/>
    <w:rsid w:val="005F495F"/>
    <w:rsid w:val="005F4DC7"/>
    <w:rsid w:val="005F4FD0"/>
    <w:rsid w:val="005F5291"/>
    <w:rsid w:val="005F5549"/>
    <w:rsid w:val="005F55DC"/>
    <w:rsid w:val="005F5DA9"/>
    <w:rsid w:val="005F6B0E"/>
    <w:rsid w:val="005F771D"/>
    <w:rsid w:val="005F7989"/>
    <w:rsid w:val="005F7D8B"/>
    <w:rsid w:val="00600396"/>
    <w:rsid w:val="00600B1A"/>
    <w:rsid w:val="006011BE"/>
    <w:rsid w:val="006029F4"/>
    <w:rsid w:val="00602BDB"/>
    <w:rsid w:val="006033B7"/>
    <w:rsid w:val="006033CC"/>
    <w:rsid w:val="00605636"/>
    <w:rsid w:val="0060591B"/>
    <w:rsid w:val="006065A9"/>
    <w:rsid w:val="0060758F"/>
    <w:rsid w:val="00607FD3"/>
    <w:rsid w:val="0061033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4F7"/>
    <w:rsid w:val="00620C3B"/>
    <w:rsid w:val="0062237F"/>
    <w:rsid w:val="006227D4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0E3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376B9"/>
    <w:rsid w:val="00642D09"/>
    <w:rsid w:val="006430D6"/>
    <w:rsid w:val="006438A1"/>
    <w:rsid w:val="00643E19"/>
    <w:rsid w:val="006448A5"/>
    <w:rsid w:val="00646F43"/>
    <w:rsid w:val="00647F8D"/>
    <w:rsid w:val="006504DF"/>
    <w:rsid w:val="00650CA3"/>
    <w:rsid w:val="00652884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A77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77EED"/>
    <w:rsid w:val="0068011A"/>
    <w:rsid w:val="0068023E"/>
    <w:rsid w:val="00682425"/>
    <w:rsid w:val="0068295D"/>
    <w:rsid w:val="00682A94"/>
    <w:rsid w:val="00682E3A"/>
    <w:rsid w:val="00684790"/>
    <w:rsid w:val="006851DE"/>
    <w:rsid w:val="0068608C"/>
    <w:rsid w:val="0068649B"/>
    <w:rsid w:val="0069005C"/>
    <w:rsid w:val="006902E7"/>
    <w:rsid w:val="006906CE"/>
    <w:rsid w:val="0069091F"/>
    <w:rsid w:val="00690B74"/>
    <w:rsid w:val="00691C79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ADE"/>
    <w:rsid w:val="006A4F02"/>
    <w:rsid w:val="006A5A89"/>
    <w:rsid w:val="006A6748"/>
    <w:rsid w:val="006A6CA7"/>
    <w:rsid w:val="006B0F11"/>
    <w:rsid w:val="006B0F85"/>
    <w:rsid w:val="006B1D6A"/>
    <w:rsid w:val="006B2943"/>
    <w:rsid w:val="006B2A15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17E"/>
    <w:rsid w:val="006C0484"/>
    <w:rsid w:val="006C10EA"/>
    <w:rsid w:val="006C1762"/>
    <w:rsid w:val="006C1CA6"/>
    <w:rsid w:val="006C2E52"/>
    <w:rsid w:val="006C350C"/>
    <w:rsid w:val="006C4954"/>
    <w:rsid w:val="006C4A59"/>
    <w:rsid w:val="006C5979"/>
    <w:rsid w:val="006C5F71"/>
    <w:rsid w:val="006C6370"/>
    <w:rsid w:val="006C66C1"/>
    <w:rsid w:val="006C6A09"/>
    <w:rsid w:val="006C73DD"/>
    <w:rsid w:val="006D08E3"/>
    <w:rsid w:val="006D1478"/>
    <w:rsid w:val="006D18B8"/>
    <w:rsid w:val="006D1A86"/>
    <w:rsid w:val="006D1FD1"/>
    <w:rsid w:val="006D2300"/>
    <w:rsid w:val="006D3197"/>
    <w:rsid w:val="006D3A8B"/>
    <w:rsid w:val="006D47A7"/>
    <w:rsid w:val="006D52FB"/>
    <w:rsid w:val="006D5C44"/>
    <w:rsid w:val="006D7DB0"/>
    <w:rsid w:val="006E194C"/>
    <w:rsid w:val="006E2BCC"/>
    <w:rsid w:val="006E405D"/>
    <w:rsid w:val="006E617E"/>
    <w:rsid w:val="006E74B3"/>
    <w:rsid w:val="006F0334"/>
    <w:rsid w:val="006F0865"/>
    <w:rsid w:val="006F0FFB"/>
    <w:rsid w:val="006F11E2"/>
    <w:rsid w:val="006F1AD5"/>
    <w:rsid w:val="006F2179"/>
    <w:rsid w:val="006F312E"/>
    <w:rsid w:val="006F31DC"/>
    <w:rsid w:val="006F37B9"/>
    <w:rsid w:val="006F39B7"/>
    <w:rsid w:val="006F4F5F"/>
    <w:rsid w:val="006F5352"/>
    <w:rsid w:val="006F549A"/>
    <w:rsid w:val="006F5D50"/>
    <w:rsid w:val="006F600E"/>
    <w:rsid w:val="006F6EE2"/>
    <w:rsid w:val="006F75C5"/>
    <w:rsid w:val="006F7D18"/>
    <w:rsid w:val="006F7D7B"/>
    <w:rsid w:val="006F7FBA"/>
    <w:rsid w:val="00700A46"/>
    <w:rsid w:val="00700E79"/>
    <w:rsid w:val="007012DF"/>
    <w:rsid w:val="00702A6E"/>
    <w:rsid w:val="007039E3"/>
    <w:rsid w:val="00704E5D"/>
    <w:rsid w:val="007056A3"/>
    <w:rsid w:val="00705DCD"/>
    <w:rsid w:val="00706ED1"/>
    <w:rsid w:val="0070768E"/>
    <w:rsid w:val="00707C05"/>
    <w:rsid w:val="00711567"/>
    <w:rsid w:val="00712709"/>
    <w:rsid w:val="0071280E"/>
    <w:rsid w:val="00713765"/>
    <w:rsid w:val="00715973"/>
    <w:rsid w:val="00715CAB"/>
    <w:rsid w:val="00716561"/>
    <w:rsid w:val="00716BB8"/>
    <w:rsid w:val="0071700B"/>
    <w:rsid w:val="007171B8"/>
    <w:rsid w:val="00717A08"/>
    <w:rsid w:val="00717BBE"/>
    <w:rsid w:val="00717E2F"/>
    <w:rsid w:val="00720167"/>
    <w:rsid w:val="007204CF"/>
    <w:rsid w:val="0072067A"/>
    <w:rsid w:val="007212C5"/>
    <w:rsid w:val="0072272D"/>
    <w:rsid w:val="007239C2"/>
    <w:rsid w:val="007246F5"/>
    <w:rsid w:val="00724BB9"/>
    <w:rsid w:val="007264E7"/>
    <w:rsid w:val="00727059"/>
    <w:rsid w:val="00727A13"/>
    <w:rsid w:val="00730662"/>
    <w:rsid w:val="0073091D"/>
    <w:rsid w:val="00731BA8"/>
    <w:rsid w:val="00731D10"/>
    <w:rsid w:val="00731F5C"/>
    <w:rsid w:val="00733527"/>
    <w:rsid w:val="00733F54"/>
    <w:rsid w:val="00735802"/>
    <w:rsid w:val="00736BDE"/>
    <w:rsid w:val="00737F37"/>
    <w:rsid w:val="00740B14"/>
    <w:rsid w:val="00741007"/>
    <w:rsid w:val="00741019"/>
    <w:rsid w:val="007418AC"/>
    <w:rsid w:val="00741AC3"/>
    <w:rsid w:val="00743796"/>
    <w:rsid w:val="00743A5F"/>
    <w:rsid w:val="00744AD1"/>
    <w:rsid w:val="00745360"/>
    <w:rsid w:val="00745457"/>
    <w:rsid w:val="0074595F"/>
    <w:rsid w:val="00747262"/>
    <w:rsid w:val="00747C77"/>
    <w:rsid w:val="00750011"/>
    <w:rsid w:val="00751015"/>
    <w:rsid w:val="00752FEF"/>
    <w:rsid w:val="00754B76"/>
    <w:rsid w:val="0075689A"/>
    <w:rsid w:val="00756CB9"/>
    <w:rsid w:val="00756E4B"/>
    <w:rsid w:val="00756FDD"/>
    <w:rsid w:val="007602B4"/>
    <w:rsid w:val="007605E3"/>
    <w:rsid w:val="00760855"/>
    <w:rsid w:val="00760A4C"/>
    <w:rsid w:val="00760BA9"/>
    <w:rsid w:val="00760FDB"/>
    <w:rsid w:val="007610D6"/>
    <w:rsid w:val="00761522"/>
    <w:rsid w:val="00762127"/>
    <w:rsid w:val="0076491C"/>
    <w:rsid w:val="00766103"/>
    <w:rsid w:val="007663E4"/>
    <w:rsid w:val="007669D5"/>
    <w:rsid w:val="00766BBC"/>
    <w:rsid w:val="00767011"/>
    <w:rsid w:val="00767115"/>
    <w:rsid w:val="00770052"/>
    <w:rsid w:val="007701D6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5F2D"/>
    <w:rsid w:val="00786A87"/>
    <w:rsid w:val="00787078"/>
    <w:rsid w:val="007915D9"/>
    <w:rsid w:val="007916CE"/>
    <w:rsid w:val="007926E6"/>
    <w:rsid w:val="0079301F"/>
    <w:rsid w:val="0079304A"/>
    <w:rsid w:val="00793BF9"/>
    <w:rsid w:val="00795210"/>
    <w:rsid w:val="0079594C"/>
    <w:rsid w:val="007975F7"/>
    <w:rsid w:val="007A06AD"/>
    <w:rsid w:val="007A26C3"/>
    <w:rsid w:val="007A2918"/>
    <w:rsid w:val="007A2A40"/>
    <w:rsid w:val="007A3D8C"/>
    <w:rsid w:val="007A4370"/>
    <w:rsid w:val="007A4D12"/>
    <w:rsid w:val="007A5567"/>
    <w:rsid w:val="007A6812"/>
    <w:rsid w:val="007A6AFE"/>
    <w:rsid w:val="007A6BC3"/>
    <w:rsid w:val="007A6E45"/>
    <w:rsid w:val="007A7990"/>
    <w:rsid w:val="007A7A92"/>
    <w:rsid w:val="007B0293"/>
    <w:rsid w:val="007B0390"/>
    <w:rsid w:val="007B0830"/>
    <w:rsid w:val="007B12B2"/>
    <w:rsid w:val="007B211F"/>
    <w:rsid w:val="007B22E1"/>
    <w:rsid w:val="007B354D"/>
    <w:rsid w:val="007B368B"/>
    <w:rsid w:val="007B3AA3"/>
    <w:rsid w:val="007B59EE"/>
    <w:rsid w:val="007C0809"/>
    <w:rsid w:val="007C207C"/>
    <w:rsid w:val="007C2FF6"/>
    <w:rsid w:val="007C313E"/>
    <w:rsid w:val="007C41ED"/>
    <w:rsid w:val="007C74B8"/>
    <w:rsid w:val="007C7711"/>
    <w:rsid w:val="007D0259"/>
    <w:rsid w:val="007D041E"/>
    <w:rsid w:val="007D166A"/>
    <w:rsid w:val="007D203E"/>
    <w:rsid w:val="007D2E73"/>
    <w:rsid w:val="007D3B07"/>
    <w:rsid w:val="007D3F72"/>
    <w:rsid w:val="007D5020"/>
    <w:rsid w:val="007D50E3"/>
    <w:rsid w:val="007D57C7"/>
    <w:rsid w:val="007D6097"/>
    <w:rsid w:val="007D7FB0"/>
    <w:rsid w:val="007E1144"/>
    <w:rsid w:val="007E130C"/>
    <w:rsid w:val="007E181D"/>
    <w:rsid w:val="007E2EC4"/>
    <w:rsid w:val="007E31A1"/>
    <w:rsid w:val="007E7836"/>
    <w:rsid w:val="007F0244"/>
    <w:rsid w:val="007F0FCC"/>
    <w:rsid w:val="007F11E3"/>
    <w:rsid w:val="007F14B1"/>
    <w:rsid w:val="007F1EC2"/>
    <w:rsid w:val="007F316C"/>
    <w:rsid w:val="007F34DD"/>
    <w:rsid w:val="007F3C65"/>
    <w:rsid w:val="007F4016"/>
    <w:rsid w:val="007F5E76"/>
    <w:rsid w:val="007F5FE1"/>
    <w:rsid w:val="007F67E4"/>
    <w:rsid w:val="007F7093"/>
    <w:rsid w:val="00800387"/>
    <w:rsid w:val="0080160B"/>
    <w:rsid w:val="00802448"/>
    <w:rsid w:val="00802B93"/>
    <w:rsid w:val="00803530"/>
    <w:rsid w:val="00803725"/>
    <w:rsid w:val="00804113"/>
    <w:rsid w:val="00804158"/>
    <w:rsid w:val="00804363"/>
    <w:rsid w:val="008044D3"/>
    <w:rsid w:val="00804890"/>
    <w:rsid w:val="00804EC7"/>
    <w:rsid w:val="00805170"/>
    <w:rsid w:val="008053BD"/>
    <w:rsid w:val="00806280"/>
    <w:rsid w:val="008079D7"/>
    <w:rsid w:val="00807A73"/>
    <w:rsid w:val="00810703"/>
    <w:rsid w:val="00811011"/>
    <w:rsid w:val="0081113D"/>
    <w:rsid w:val="0081225E"/>
    <w:rsid w:val="00812A64"/>
    <w:rsid w:val="008133FB"/>
    <w:rsid w:val="008142E3"/>
    <w:rsid w:val="00814A91"/>
    <w:rsid w:val="00815503"/>
    <w:rsid w:val="0081611F"/>
    <w:rsid w:val="008161BF"/>
    <w:rsid w:val="008165A8"/>
    <w:rsid w:val="008165D8"/>
    <w:rsid w:val="00816976"/>
    <w:rsid w:val="0081783A"/>
    <w:rsid w:val="0082056A"/>
    <w:rsid w:val="00821307"/>
    <w:rsid w:val="0082188B"/>
    <w:rsid w:val="008218F0"/>
    <w:rsid w:val="00821AF0"/>
    <w:rsid w:val="00823189"/>
    <w:rsid w:val="00823C2F"/>
    <w:rsid w:val="00823D1F"/>
    <w:rsid w:val="00824159"/>
    <w:rsid w:val="008249F3"/>
    <w:rsid w:val="00824D34"/>
    <w:rsid w:val="00825B78"/>
    <w:rsid w:val="008260C0"/>
    <w:rsid w:val="008263FF"/>
    <w:rsid w:val="0082656F"/>
    <w:rsid w:val="008274E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858"/>
    <w:rsid w:val="00837B84"/>
    <w:rsid w:val="00837C67"/>
    <w:rsid w:val="0084023B"/>
    <w:rsid w:val="00840346"/>
    <w:rsid w:val="0084095F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9D6"/>
    <w:rsid w:val="00850DEF"/>
    <w:rsid w:val="00851F4C"/>
    <w:rsid w:val="00854DED"/>
    <w:rsid w:val="00856CD6"/>
    <w:rsid w:val="00857E22"/>
    <w:rsid w:val="00861209"/>
    <w:rsid w:val="0086177C"/>
    <w:rsid w:val="0086346E"/>
    <w:rsid w:val="00863624"/>
    <w:rsid w:val="00863CD4"/>
    <w:rsid w:val="00863FB3"/>
    <w:rsid w:val="008640C6"/>
    <w:rsid w:val="0086522E"/>
    <w:rsid w:val="00865774"/>
    <w:rsid w:val="00865924"/>
    <w:rsid w:val="00866429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297"/>
    <w:rsid w:val="00874DBB"/>
    <w:rsid w:val="008761EC"/>
    <w:rsid w:val="0087692D"/>
    <w:rsid w:val="00876C28"/>
    <w:rsid w:val="008777EC"/>
    <w:rsid w:val="00881D7F"/>
    <w:rsid w:val="008820CB"/>
    <w:rsid w:val="00882E4F"/>
    <w:rsid w:val="008841F2"/>
    <w:rsid w:val="008849C3"/>
    <w:rsid w:val="00885041"/>
    <w:rsid w:val="00885A84"/>
    <w:rsid w:val="00885B92"/>
    <w:rsid w:val="00886C5C"/>
    <w:rsid w:val="00887015"/>
    <w:rsid w:val="008872FB"/>
    <w:rsid w:val="00887AD5"/>
    <w:rsid w:val="00887DB8"/>
    <w:rsid w:val="00890BDB"/>
    <w:rsid w:val="00890F80"/>
    <w:rsid w:val="00891181"/>
    <w:rsid w:val="0089128C"/>
    <w:rsid w:val="008930AB"/>
    <w:rsid w:val="0089313D"/>
    <w:rsid w:val="00893556"/>
    <w:rsid w:val="00893F48"/>
    <w:rsid w:val="0089445E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07C"/>
    <w:rsid w:val="008B78DA"/>
    <w:rsid w:val="008B7A74"/>
    <w:rsid w:val="008B7ADA"/>
    <w:rsid w:val="008B7C04"/>
    <w:rsid w:val="008C0B70"/>
    <w:rsid w:val="008C0C3D"/>
    <w:rsid w:val="008C1811"/>
    <w:rsid w:val="008C2FCC"/>
    <w:rsid w:val="008C3238"/>
    <w:rsid w:val="008C3B12"/>
    <w:rsid w:val="008C3C88"/>
    <w:rsid w:val="008C6BBB"/>
    <w:rsid w:val="008C7F80"/>
    <w:rsid w:val="008D088E"/>
    <w:rsid w:val="008D22F2"/>
    <w:rsid w:val="008D3365"/>
    <w:rsid w:val="008D3782"/>
    <w:rsid w:val="008D4688"/>
    <w:rsid w:val="008D48A7"/>
    <w:rsid w:val="008D4C71"/>
    <w:rsid w:val="008D56BF"/>
    <w:rsid w:val="008D5742"/>
    <w:rsid w:val="008D5A76"/>
    <w:rsid w:val="008D5E0F"/>
    <w:rsid w:val="008E27FC"/>
    <w:rsid w:val="008E3159"/>
    <w:rsid w:val="008E3BF0"/>
    <w:rsid w:val="008E5F0A"/>
    <w:rsid w:val="008E7D94"/>
    <w:rsid w:val="008F0227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1F2"/>
    <w:rsid w:val="00901CA0"/>
    <w:rsid w:val="00902489"/>
    <w:rsid w:val="00903528"/>
    <w:rsid w:val="00904AF5"/>
    <w:rsid w:val="009052A8"/>
    <w:rsid w:val="009076D7"/>
    <w:rsid w:val="0091145C"/>
    <w:rsid w:val="0091264A"/>
    <w:rsid w:val="00913CE0"/>
    <w:rsid w:val="00914E58"/>
    <w:rsid w:val="00915ACE"/>
    <w:rsid w:val="009172B6"/>
    <w:rsid w:val="0091747B"/>
    <w:rsid w:val="00917D3E"/>
    <w:rsid w:val="009201D9"/>
    <w:rsid w:val="00920CB0"/>
    <w:rsid w:val="009217D6"/>
    <w:rsid w:val="00921A15"/>
    <w:rsid w:val="009222B3"/>
    <w:rsid w:val="00924821"/>
    <w:rsid w:val="00924A42"/>
    <w:rsid w:val="00924DF9"/>
    <w:rsid w:val="00924FB5"/>
    <w:rsid w:val="009262D4"/>
    <w:rsid w:val="00926318"/>
    <w:rsid w:val="00926816"/>
    <w:rsid w:val="00926D7D"/>
    <w:rsid w:val="009273AC"/>
    <w:rsid w:val="0092779C"/>
    <w:rsid w:val="00927A8F"/>
    <w:rsid w:val="00930717"/>
    <w:rsid w:val="00930920"/>
    <w:rsid w:val="009310E0"/>
    <w:rsid w:val="0093121C"/>
    <w:rsid w:val="00931DAA"/>
    <w:rsid w:val="0093236A"/>
    <w:rsid w:val="009346D6"/>
    <w:rsid w:val="00934C40"/>
    <w:rsid w:val="00934FCF"/>
    <w:rsid w:val="00935072"/>
    <w:rsid w:val="009357AB"/>
    <w:rsid w:val="00936436"/>
    <w:rsid w:val="0093695F"/>
    <w:rsid w:val="009369E5"/>
    <w:rsid w:val="00937568"/>
    <w:rsid w:val="009376A9"/>
    <w:rsid w:val="00937F00"/>
    <w:rsid w:val="00940996"/>
    <w:rsid w:val="0094168E"/>
    <w:rsid w:val="00941810"/>
    <w:rsid w:val="00941DD1"/>
    <w:rsid w:val="0094205D"/>
    <w:rsid w:val="00944DC8"/>
    <w:rsid w:val="0094692B"/>
    <w:rsid w:val="0094710C"/>
    <w:rsid w:val="00947355"/>
    <w:rsid w:val="0094756A"/>
    <w:rsid w:val="00947655"/>
    <w:rsid w:val="00947B18"/>
    <w:rsid w:val="009503AB"/>
    <w:rsid w:val="009506BF"/>
    <w:rsid w:val="00950A0A"/>
    <w:rsid w:val="00950BB4"/>
    <w:rsid w:val="009510B0"/>
    <w:rsid w:val="00951127"/>
    <w:rsid w:val="0095197B"/>
    <w:rsid w:val="0095202A"/>
    <w:rsid w:val="009526B5"/>
    <w:rsid w:val="00952CFE"/>
    <w:rsid w:val="00953CB9"/>
    <w:rsid w:val="009541AF"/>
    <w:rsid w:val="00954315"/>
    <w:rsid w:val="00956702"/>
    <w:rsid w:val="00956B1D"/>
    <w:rsid w:val="00957267"/>
    <w:rsid w:val="009577C5"/>
    <w:rsid w:val="00957E47"/>
    <w:rsid w:val="009619D5"/>
    <w:rsid w:val="00961BA4"/>
    <w:rsid w:val="00962021"/>
    <w:rsid w:val="009623AA"/>
    <w:rsid w:val="00962469"/>
    <w:rsid w:val="009638A3"/>
    <w:rsid w:val="00964842"/>
    <w:rsid w:val="0096493C"/>
    <w:rsid w:val="00964AC5"/>
    <w:rsid w:val="00964BC6"/>
    <w:rsid w:val="009653A4"/>
    <w:rsid w:val="0096640A"/>
    <w:rsid w:val="0096642A"/>
    <w:rsid w:val="00967506"/>
    <w:rsid w:val="00967906"/>
    <w:rsid w:val="009702B5"/>
    <w:rsid w:val="009723AD"/>
    <w:rsid w:val="009728C0"/>
    <w:rsid w:val="00972D86"/>
    <w:rsid w:val="00973869"/>
    <w:rsid w:val="00974077"/>
    <w:rsid w:val="00976527"/>
    <w:rsid w:val="0097654D"/>
    <w:rsid w:val="00976BF8"/>
    <w:rsid w:val="00981A9C"/>
    <w:rsid w:val="00982C15"/>
    <w:rsid w:val="00982CA1"/>
    <w:rsid w:val="00983069"/>
    <w:rsid w:val="00983BC5"/>
    <w:rsid w:val="009841FF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4F7D"/>
    <w:rsid w:val="00996149"/>
    <w:rsid w:val="00996546"/>
    <w:rsid w:val="009970B4"/>
    <w:rsid w:val="009978AB"/>
    <w:rsid w:val="00997F92"/>
    <w:rsid w:val="009A09F9"/>
    <w:rsid w:val="009A3FE5"/>
    <w:rsid w:val="009A452A"/>
    <w:rsid w:val="009A482D"/>
    <w:rsid w:val="009A57B6"/>
    <w:rsid w:val="009A5FE1"/>
    <w:rsid w:val="009A60BC"/>
    <w:rsid w:val="009A61D7"/>
    <w:rsid w:val="009A6716"/>
    <w:rsid w:val="009A7ABD"/>
    <w:rsid w:val="009A7DD9"/>
    <w:rsid w:val="009B1404"/>
    <w:rsid w:val="009B160B"/>
    <w:rsid w:val="009B21C3"/>
    <w:rsid w:val="009B31E4"/>
    <w:rsid w:val="009B321F"/>
    <w:rsid w:val="009B3846"/>
    <w:rsid w:val="009B4891"/>
    <w:rsid w:val="009B571C"/>
    <w:rsid w:val="009B6B4C"/>
    <w:rsid w:val="009B7DC8"/>
    <w:rsid w:val="009C0222"/>
    <w:rsid w:val="009C095B"/>
    <w:rsid w:val="009C21B3"/>
    <w:rsid w:val="009C28B3"/>
    <w:rsid w:val="009C3626"/>
    <w:rsid w:val="009C6061"/>
    <w:rsid w:val="009C6091"/>
    <w:rsid w:val="009C64DB"/>
    <w:rsid w:val="009C7E90"/>
    <w:rsid w:val="009D043E"/>
    <w:rsid w:val="009D2335"/>
    <w:rsid w:val="009D2A7E"/>
    <w:rsid w:val="009D3584"/>
    <w:rsid w:val="009D370B"/>
    <w:rsid w:val="009D3AA3"/>
    <w:rsid w:val="009D411E"/>
    <w:rsid w:val="009D545F"/>
    <w:rsid w:val="009D5621"/>
    <w:rsid w:val="009D6965"/>
    <w:rsid w:val="009D6B72"/>
    <w:rsid w:val="009D7CEE"/>
    <w:rsid w:val="009E030A"/>
    <w:rsid w:val="009E1812"/>
    <w:rsid w:val="009E1F76"/>
    <w:rsid w:val="009E2BF0"/>
    <w:rsid w:val="009E536E"/>
    <w:rsid w:val="009E54B7"/>
    <w:rsid w:val="009E5A22"/>
    <w:rsid w:val="009E7D25"/>
    <w:rsid w:val="009F0BCF"/>
    <w:rsid w:val="009F1117"/>
    <w:rsid w:val="009F1828"/>
    <w:rsid w:val="009F34D3"/>
    <w:rsid w:val="009F396B"/>
    <w:rsid w:val="009F41F5"/>
    <w:rsid w:val="009F479D"/>
    <w:rsid w:val="009F4B71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8C5"/>
    <w:rsid w:val="00A07B16"/>
    <w:rsid w:val="00A07FC1"/>
    <w:rsid w:val="00A1166E"/>
    <w:rsid w:val="00A119C8"/>
    <w:rsid w:val="00A12A53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4B49"/>
    <w:rsid w:val="00A257C6"/>
    <w:rsid w:val="00A261F5"/>
    <w:rsid w:val="00A27904"/>
    <w:rsid w:val="00A32FE1"/>
    <w:rsid w:val="00A330EC"/>
    <w:rsid w:val="00A3447B"/>
    <w:rsid w:val="00A351A9"/>
    <w:rsid w:val="00A36893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5B00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57A"/>
    <w:rsid w:val="00A566C0"/>
    <w:rsid w:val="00A56BB2"/>
    <w:rsid w:val="00A575C8"/>
    <w:rsid w:val="00A57A38"/>
    <w:rsid w:val="00A57A80"/>
    <w:rsid w:val="00A605C4"/>
    <w:rsid w:val="00A61E7D"/>
    <w:rsid w:val="00A61E8E"/>
    <w:rsid w:val="00A6216A"/>
    <w:rsid w:val="00A62DC6"/>
    <w:rsid w:val="00A63376"/>
    <w:rsid w:val="00A635FE"/>
    <w:rsid w:val="00A636F8"/>
    <w:rsid w:val="00A639BB"/>
    <w:rsid w:val="00A63A34"/>
    <w:rsid w:val="00A63DC3"/>
    <w:rsid w:val="00A63DD5"/>
    <w:rsid w:val="00A6485F"/>
    <w:rsid w:val="00A64FE4"/>
    <w:rsid w:val="00A65060"/>
    <w:rsid w:val="00A662CF"/>
    <w:rsid w:val="00A672AC"/>
    <w:rsid w:val="00A70211"/>
    <w:rsid w:val="00A72183"/>
    <w:rsid w:val="00A727F2"/>
    <w:rsid w:val="00A73950"/>
    <w:rsid w:val="00A73B4F"/>
    <w:rsid w:val="00A743A7"/>
    <w:rsid w:val="00A74ABB"/>
    <w:rsid w:val="00A77440"/>
    <w:rsid w:val="00A77CA4"/>
    <w:rsid w:val="00A8013C"/>
    <w:rsid w:val="00A807F5"/>
    <w:rsid w:val="00A80FB8"/>
    <w:rsid w:val="00A81239"/>
    <w:rsid w:val="00A827A9"/>
    <w:rsid w:val="00A862B7"/>
    <w:rsid w:val="00A8678F"/>
    <w:rsid w:val="00A87997"/>
    <w:rsid w:val="00A87EB6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458"/>
    <w:rsid w:val="00AA66B9"/>
    <w:rsid w:val="00AA67BE"/>
    <w:rsid w:val="00AA7241"/>
    <w:rsid w:val="00AB009D"/>
    <w:rsid w:val="00AB0191"/>
    <w:rsid w:val="00AB0FAD"/>
    <w:rsid w:val="00AB161E"/>
    <w:rsid w:val="00AB2009"/>
    <w:rsid w:val="00AB4613"/>
    <w:rsid w:val="00AB47F7"/>
    <w:rsid w:val="00AB4C4B"/>
    <w:rsid w:val="00AB5BB9"/>
    <w:rsid w:val="00AB605D"/>
    <w:rsid w:val="00AB6509"/>
    <w:rsid w:val="00AB7049"/>
    <w:rsid w:val="00AB7DD0"/>
    <w:rsid w:val="00AC0CF8"/>
    <w:rsid w:val="00AC115D"/>
    <w:rsid w:val="00AC3812"/>
    <w:rsid w:val="00AC3A91"/>
    <w:rsid w:val="00AC4003"/>
    <w:rsid w:val="00AC51EF"/>
    <w:rsid w:val="00AC53A6"/>
    <w:rsid w:val="00AC5EA8"/>
    <w:rsid w:val="00AC6F24"/>
    <w:rsid w:val="00AC788D"/>
    <w:rsid w:val="00AC7913"/>
    <w:rsid w:val="00AD0125"/>
    <w:rsid w:val="00AD05A2"/>
    <w:rsid w:val="00AD10FF"/>
    <w:rsid w:val="00AD30F9"/>
    <w:rsid w:val="00AD3B34"/>
    <w:rsid w:val="00AD5AE5"/>
    <w:rsid w:val="00AD5C39"/>
    <w:rsid w:val="00AD5C72"/>
    <w:rsid w:val="00AD5D6D"/>
    <w:rsid w:val="00AD5D72"/>
    <w:rsid w:val="00AD5F78"/>
    <w:rsid w:val="00AD7033"/>
    <w:rsid w:val="00AD7B88"/>
    <w:rsid w:val="00AD7CDF"/>
    <w:rsid w:val="00AD7FCB"/>
    <w:rsid w:val="00AE19B8"/>
    <w:rsid w:val="00AE1CAE"/>
    <w:rsid w:val="00AE2799"/>
    <w:rsid w:val="00AE4A8E"/>
    <w:rsid w:val="00AE4F1A"/>
    <w:rsid w:val="00AE4F50"/>
    <w:rsid w:val="00AE617D"/>
    <w:rsid w:val="00AE7786"/>
    <w:rsid w:val="00AE7EF8"/>
    <w:rsid w:val="00AE7FF5"/>
    <w:rsid w:val="00AF0B1C"/>
    <w:rsid w:val="00AF0D37"/>
    <w:rsid w:val="00AF12CB"/>
    <w:rsid w:val="00AF211D"/>
    <w:rsid w:val="00AF2264"/>
    <w:rsid w:val="00AF275E"/>
    <w:rsid w:val="00AF2B81"/>
    <w:rsid w:val="00AF2B8C"/>
    <w:rsid w:val="00AF2F1D"/>
    <w:rsid w:val="00AF40C2"/>
    <w:rsid w:val="00AF4E3F"/>
    <w:rsid w:val="00AF575B"/>
    <w:rsid w:val="00AF5846"/>
    <w:rsid w:val="00AF5A0E"/>
    <w:rsid w:val="00AF638D"/>
    <w:rsid w:val="00AF6640"/>
    <w:rsid w:val="00AF66EE"/>
    <w:rsid w:val="00AF7103"/>
    <w:rsid w:val="00AF777B"/>
    <w:rsid w:val="00B000AE"/>
    <w:rsid w:val="00B00C09"/>
    <w:rsid w:val="00B012BE"/>
    <w:rsid w:val="00B0131C"/>
    <w:rsid w:val="00B01330"/>
    <w:rsid w:val="00B01690"/>
    <w:rsid w:val="00B01972"/>
    <w:rsid w:val="00B01C8A"/>
    <w:rsid w:val="00B02D39"/>
    <w:rsid w:val="00B03092"/>
    <w:rsid w:val="00B036E4"/>
    <w:rsid w:val="00B04B75"/>
    <w:rsid w:val="00B06E88"/>
    <w:rsid w:val="00B07EBD"/>
    <w:rsid w:val="00B100AB"/>
    <w:rsid w:val="00B10270"/>
    <w:rsid w:val="00B10576"/>
    <w:rsid w:val="00B10607"/>
    <w:rsid w:val="00B10A4F"/>
    <w:rsid w:val="00B114A7"/>
    <w:rsid w:val="00B1151F"/>
    <w:rsid w:val="00B121D4"/>
    <w:rsid w:val="00B12C98"/>
    <w:rsid w:val="00B134AD"/>
    <w:rsid w:val="00B15976"/>
    <w:rsid w:val="00B16751"/>
    <w:rsid w:val="00B1676C"/>
    <w:rsid w:val="00B17C32"/>
    <w:rsid w:val="00B17EE3"/>
    <w:rsid w:val="00B2027F"/>
    <w:rsid w:val="00B203A6"/>
    <w:rsid w:val="00B20A3B"/>
    <w:rsid w:val="00B20FEF"/>
    <w:rsid w:val="00B21E21"/>
    <w:rsid w:val="00B21E22"/>
    <w:rsid w:val="00B22034"/>
    <w:rsid w:val="00B24375"/>
    <w:rsid w:val="00B25ADD"/>
    <w:rsid w:val="00B26152"/>
    <w:rsid w:val="00B263F2"/>
    <w:rsid w:val="00B26FAE"/>
    <w:rsid w:val="00B27F96"/>
    <w:rsid w:val="00B30482"/>
    <w:rsid w:val="00B314C8"/>
    <w:rsid w:val="00B31608"/>
    <w:rsid w:val="00B32426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808"/>
    <w:rsid w:val="00B50A33"/>
    <w:rsid w:val="00B51A44"/>
    <w:rsid w:val="00B52A7D"/>
    <w:rsid w:val="00B52AAB"/>
    <w:rsid w:val="00B52C78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581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595D"/>
    <w:rsid w:val="00B7604E"/>
    <w:rsid w:val="00B7616F"/>
    <w:rsid w:val="00B769AF"/>
    <w:rsid w:val="00B7797C"/>
    <w:rsid w:val="00B8036C"/>
    <w:rsid w:val="00B80AAB"/>
    <w:rsid w:val="00B81726"/>
    <w:rsid w:val="00B81871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105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0100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31B2"/>
    <w:rsid w:val="00BB43E0"/>
    <w:rsid w:val="00BB4624"/>
    <w:rsid w:val="00BB551A"/>
    <w:rsid w:val="00BB5A15"/>
    <w:rsid w:val="00BB5B96"/>
    <w:rsid w:val="00BB5E8B"/>
    <w:rsid w:val="00BB691E"/>
    <w:rsid w:val="00BB6A77"/>
    <w:rsid w:val="00BB6D5C"/>
    <w:rsid w:val="00BB6E6D"/>
    <w:rsid w:val="00BB704B"/>
    <w:rsid w:val="00BC0901"/>
    <w:rsid w:val="00BC12D2"/>
    <w:rsid w:val="00BC27F9"/>
    <w:rsid w:val="00BC28C3"/>
    <w:rsid w:val="00BC2A90"/>
    <w:rsid w:val="00BC2C44"/>
    <w:rsid w:val="00BC334D"/>
    <w:rsid w:val="00BC4A38"/>
    <w:rsid w:val="00BC5182"/>
    <w:rsid w:val="00BC5698"/>
    <w:rsid w:val="00BC57E2"/>
    <w:rsid w:val="00BC60EC"/>
    <w:rsid w:val="00BC6258"/>
    <w:rsid w:val="00BC7205"/>
    <w:rsid w:val="00BC756C"/>
    <w:rsid w:val="00BC7E71"/>
    <w:rsid w:val="00BD2752"/>
    <w:rsid w:val="00BD2F2A"/>
    <w:rsid w:val="00BD55BD"/>
    <w:rsid w:val="00BD58E7"/>
    <w:rsid w:val="00BD5DDD"/>
    <w:rsid w:val="00BD5F59"/>
    <w:rsid w:val="00BD6E34"/>
    <w:rsid w:val="00BD7A1E"/>
    <w:rsid w:val="00BE013A"/>
    <w:rsid w:val="00BE03AC"/>
    <w:rsid w:val="00BE0465"/>
    <w:rsid w:val="00BE05DF"/>
    <w:rsid w:val="00BE0886"/>
    <w:rsid w:val="00BE2192"/>
    <w:rsid w:val="00BE2305"/>
    <w:rsid w:val="00BE2EA1"/>
    <w:rsid w:val="00BE4862"/>
    <w:rsid w:val="00BE4967"/>
    <w:rsid w:val="00BE5269"/>
    <w:rsid w:val="00BE59CF"/>
    <w:rsid w:val="00BE5F7D"/>
    <w:rsid w:val="00BE68B6"/>
    <w:rsid w:val="00BE7CC7"/>
    <w:rsid w:val="00BF179A"/>
    <w:rsid w:val="00BF1863"/>
    <w:rsid w:val="00BF1F77"/>
    <w:rsid w:val="00BF1FFD"/>
    <w:rsid w:val="00BF2435"/>
    <w:rsid w:val="00BF2561"/>
    <w:rsid w:val="00BF2E89"/>
    <w:rsid w:val="00BF3C28"/>
    <w:rsid w:val="00BF421A"/>
    <w:rsid w:val="00BF48F2"/>
    <w:rsid w:val="00BF5775"/>
    <w:rsid w:val="00BF6CAC"/>
    <w:rsid w:val="00BF77D8"/>
    <w:rsid w:val="00BF7C0A"/>
    <w:rsid w:val="00C00C4D"/>
    <w:rsid w:val="00C019D8"/>
    <w:rsid w:val="00C01A4A"/>
    <w:rsid w:val="00C01C01"/>
    <w:rsid w:val="00C02142"/>
    <w:rsid w:val="00C027AB"/>
    <w:rsid w:val="00C02FC6"/>
    <w:rsid w:val="00C032FD"/>
    <w:rsid w:val="00C035A7"/>
    <w:rsid w:val="00C03855"/>
    <w:rsid w:val="00C03EDF"/>
    <w:rsid w:val="00C0400B"/>
    <w:rsid w:val="00C04C09"/>
    <w:rsid w:val="00C04F42"/>
    <w:rsid w:val="00C06919"/>
    <w:rsid w:val="00C07117"/>
    <w:rsid w:val="00C10E7F"/>
    <w:rsid w:val="00C12D27"/>
    <w:rsid w:val="00C12EE7"/>
    <w:rsid w:val="00C12EF7"/>
    <w:rsid w:val="00C1327C"/>
    <w:rsid w:val="00C1356E"/>
    <w:rsid w:val="00C13E6C"/>
    <w:rsid w:val="00C13F51"/>
    <w:rsid w:val="00C140C5"/>
    <w:rsid w:val="00C14B00"/>
    <w:rsid w:val="00C15BE1"/>
    <w:rsid w:val="00C1675C"/>
    <w:rsid w:val="00C16D5E"/>
    <w:rsid w:val="00C16F76"/>
    <w:rsid w:val="00C17FE4"/>
    <w:rsid w:val="00C21A61"/>
    <w:rsid w:val="00C21D8F"/>
    <w:rsid w:val="00C220D3"/>
    <w:rsid w:val="00C22702"/>
    <w:rsid w:val="00C2381F"/>
    <w:rsid w:val="00C23C82"/>
    <w:rsid w:val="00C2464D"/>
    <w:rsid w:val="00C250B7"/>
    <w:rsid w:val="00C26B15"/>
    <w:rsid w:val="00C26F45"/>
    <w:rsid w:val="00C27C46"/>
    <w:rsid w:val="00C27D92"/>
    <w:rsid w:val="00C3046E"/>
    <w:rsid w:val="00C30EBB"/>
    <w:rsid w:val="00C31113"/>
    <w:rsid w:val="00C312F5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4DD1"/>
    <w:rsid w:val="00C44F3B"/>
    <w:rsid w:val="00C45358"/>
    <w:rsid w:val="00C45A2A"/>
    <w:rsid w:val="00C45FA4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97"/>
    <w:rsid w:val="00C62FA5"/>
    <w:rsid w:val="00C633EF"/>
    <w:rsid w:val="00C64142"/>
    <w:rsid w:val="00C64D20"/>
    <w:rsid w:val="00C6525B"/>
    <w:rsid w:val="00C659F6"/>
    <w:rsid w:val="00C67121"/>
    <w:rsid w:val="00C67FF2"/>
    <w:rsid w:val="00C7031F"/>
    <w:rsid w:val="00C70965"/>
    <w:rsid w:val="00C7166F"/>
    <w:rsid w:val="00C71D97"/>
    <w:rsid w:val="00C7299B"/>
    <w:rsid w:val="00C743A3"/>
    <w:rsid w:val="00C7479A"/>
    <w:rsid w:val="00C7527E"/>
    <w:rsid w:val="00C75A49"/>
    <w:rsid w:val="00C76402"/>
    <w:rsid w:val="00C77777"/>
    <w:rsid w:val="00C8159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C28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1A3"/>
    <w:rsid w:val="00C97FCB"/>
    <w:rsid w:val="00CA0727"/>
    <w:rsid w:val="00CA0FCA"/>
    <w:rsid w:val="00CA1CB3"/>
    <w:rsid w:val="00CA1E1E"/>
    <w:rsid w:val="00CA2EFF"/>
    <w:rsid w:val="00CA3583"/>
    <w:rsid w:val="00CA5A4D"/>
    <w:rsid w:val="00CA5D2A"/>
    <w:rsid w:val="00CA5FDB"/>
    <w:rsid w:val="00CA62DB"/>
    <w:rsid w:val="00CA6725"/>
    <w:rsid w:val="00CA6DA0"/>
    <w:rsid w:val="00CA7319"/>
    <w:rsid w:val="00CB0155"/>
    <w:rsid w:val="00CB03E8"/>
    <w:rsid w:val="00CB19A9"/>
    <w:rsid w:val="00CB1E90"/>
    <w:rsid w:val="00CB1F40"/>
    <w:rsid w:val="00CB2385"/>
    <w:rsid w:val="00CB252B"/>
    <w:rsid w:val="00CB2B31"/>
    <w:rsid w:val="00CB4A42"/>
    <w:rsid w:val="00CB539E"/>
    <w:rsid w:val="00CB6472"/>
    <w:rsid w:val="00CB6565"/>
    <w:rsid w:val="00CB690D"/>
    <w:rsid w:val="00CC0303"/>
    <w:rsid w:val="00CC0AD0"/>
    <w:rsid w:val="00CC27AF"/>
    <w:rsid w:val="00CC29BE"/>
    <w:rsid w:val="00CC2A1E"/>
    <w:rsid w:val="00CC397F"/>
    <w:rsid w:val="00CC46F5"/>
    <w:rsid w:val="00CC52EE"/>
    <w:rsid w:val="00CC64AD"/>
    <w:rsid w:val="00CC6530"/>
    <w:rsid w:val="00CC653E"/>
    <w:rsid w:val="00CC7601"/>
    <w:rsid w:val="00CC76C1"/>
    <w:rsid w:val="00CC7A88"/>
    <w:rsid w:val="00CC7AE1"/>
    <w:rsid w:val="00CD053A"/>
    <w:rsid w:val="00CD1089"/>
    <w:rsid w:val="00CD14CC"/>
    <w:rsid w:val="00CD25E0"/>
    <w:rsid w:val="00CD27FA"/>
    <w:rsid w:val="00CD432D"/>
    <w:rsid w:val="00CD45B3"/>
    <w:rsid w:val="00CD6A9F"/>
    <w:rsid w:val="00CD778B"/>
    <w:rsid w:val="00CD77CF"/>
    <w:rsid w:val="00CD7A78"/>
    <w:rsid w:val="00CE0578"/>
    <w:rsid w:val="00CE139A"/>
    <w:rsid w:val="00CE1831"/>
    <w:rsid w:val="00CE284A"/>
    <w:rsid w:val="00CE2859"/>
    <w:rsid w:val="00CE2D84"/>
    <w:rsid w:val="00CE522A"/>
    <w:rsid w:val="00CE677B"/>
    <w:rsid w:val="00CE6785"/>
    <w:rsid w:val="00CE6CC8"/>
    <w:rsid w:val="00CE73FE"/>
    <w:rsid w:val="00CF03F4"/>
    <w:rsid w:val="00CF0717"/>
    <w:rsid w:val="00CF242E"/>
    <w:rsid w:val="00CF25B2"/>
    <w:rsid w:val="00CF2626"/>
    <w:rsid w:val="00CF26A8"/>
    <w:rsid w:val="00CF3A02"/>
    <w:rsid w:val="00CF3FF6"/>
    <w:rsid w:val="00CF4121"/>
    <w:rsid w:val="00CF42DF"/>
    <w:rsid w:val="00CF47E7"/>
    <w:rsid w:val="00CF55A5"/>
    <w:rsid w:val="00CF55A9"/>
    <w:rsid w:val="00CF5CAC"/>
    <w:rsid w:val="00CF6E41"/>
    <w:rsid w:val="00CF7BB2"/>
    <w:rsid w:val="00D0035A"/>
    <w:rsid w:val="00D009D9"/>
    <w:rsid w:val="00D03C5A"/>
    <w:rsid w:val="00D0716D"/>
    <w:rsid w:val="00D07211"/>
    <w:rsid w:val="00D076E6"/>
    <w:rsid w:val="00D107A8"/>
    <w:rsid w:val="00D10C19"/>
    <w:rsid w:val="00D10E2E"/>
    <w:rsid w:val="00D11C6D"/>
    <w:rsid w:val="00D130DD"/>
    <w:rsid w:val="00D13449"/>
    <w:rsid w:val="00D13B24"/>
    <w:rsid w:val="00D149CD"/>
    <w:rsid w:val="00D14A3B"/>
    <w:rsid w:val="00D15EEB"/>
    <w:rsid w:val="00D16322"/>
    <w:rsid w:val="00D163C7"/>
    <w:rsid w:val="00D16AA1"/>
    <w:rsid w:val="00D17ABC"/>
    <w:rsid w:val="00D20B98"/>
    <w:rsid w:val="00D2169C"/>
    <w:rsid w:val="00D21B35"/>
    <w:rsid w:val="00D22144"/>
    <w:rsid w:val="00D22D5D"/>
    <w:rsid w:val="00D22DBD"/>
    <w:rsid w:val="00D22E79"/>
    <w:rsid w:val="00D2380A"/>
    <w:rsid w:val="00D23E2B"/>
    <w:rsid w:val="00D244BA"/>
    <w:rsid w:val="00D254BF"/>
    <w:rsid w:val="00D26373"/>
    <w:rsid w:val="00D26CB5"/>
    <w:rsid w:val="00D27158"/>
    <w:rsid w:val="00D27685"/>
    <w:rsid w:val="00D27D05"/>
    <w:rsid w:val="00D302B3"/>
    <w:rsid w:val="00D3173F"/>
    <w:rsid w:val="00D318B8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9C3"/>
    <w:rsid w:val="00D44B72"/>
    <w:rsid w:val="00D4596D"/>
    <w:rsid w:val="00D45D6C"/>
    <w:rsid w:val="00D46703"/>
    <w:rsid w:val="00D46CE9"/>
    <w:rsid w:val="00D46F73"/>
    <w:rsid w:val="00D47931"/>
    <w:rsid w:val="00D47A74"/>
    <w:rsid w:val="00D47E4E"/>
    <w:rsid w:val="00D50933"/>
    <w:rsid w:val="00D51509"/>
    <w:rsid w:val="00D53262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6D1"/>
    <w:rsid w:val="00D6781E"/>
    <w:rsid w:val="00D67DAB"/>
    <w:rsid w:val="00D70453"/>
    <w:rsid w:val="00D725B1"/>
    <w:rsid w:val="00D72B57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34B"/>
    <w:rsid w:val="00D839A3"/>
    <w:rsid w:val="00D83EB5"/>
    <w:rsid w:val="00D84208"/>
    <w:rsid w:val="00D847BC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973FE"/>
    <w:rsid w:val="00DA036F"/>
    <w:rsid w:val="00DA0684"/>
    <w:rsid w:val="00DA0694"/>
    <w:rsid w:val="00DA0B9B"/>
    <w:rsid w:val="00DA0EDC"/>
    <w:rsid w:val="00DA0F30"/>
    <w:rsid w:val="00DA1101"/>
    <w:rsid w:val="00DA1B59"/>
    <w:rsid w:val="00DA2681"/>
    <w:rsid w:val="00DA3D7D"/>
    <w:rsid w:val="00DA3FD7"/>
    <w:rsid w:val="00DA4A3C"/>
    <w:rsid w:val="00DA4F9A"/>
    <w:rsid w:val="00DA5E96"/>
    <w:rsid w:val="00DA7833"/>
    <w:rsid w:val="00DA7EE9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91F"/>
    <w:rsid w:val="00DB5C64"/>
    <w:rsid w:val="00DB60DE"/>
    <w:rsid w:val="00DB7286"/>
    <w:rsid w:val="00DB7B4F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73B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06F3"/>
    <w:rsid w:val="00DE128B"/>
    <w:rsid w:val="00DE432C"/>
    <w:rsid w:val="00DE4FDF"/>
    <w:rsid w:val="00DE500E"/>
    <w:rsid w:val="00DE5648"/>
    <w:rsid w:val="00DE576A"/>
    <w:rsid w:val="00DE644A"/>
    <w:rsid w:val="00DE6851"/>
    <w:rsid w:val="00DE7120"/>
    <w:rsid w:val="00DF028B"/>
    <w:rsid w:val="00DF0327"/>
    <w:rsid w:val="00DF1454"/>
    <w:rsid w:val="00DF22D7"/>
    <w:rsid w:val="00DF28FF"/>
    <w:rsid w:val="00DF38FF"/>
    <w:rsid w:val="00DF40B1"/>
    <w:rsid w:val="00DF45B3"/>
    <w:rsid w:val="00DF4607"/>
    <w:rsid w:val="00DF4740"/>
    <w:rsid w:val="00DF4C55"/>
    <w:rsid w:val="00DF5392"/>
    <w:rsid w:val="00DF64CD"/>
    <w:rsid w:val="00DF6CB9"/>
    <w:rsid w:val="00DF712C"/>
    <w:rsid w:val="00E00376"/>
    <w:rsid w:val="00E010BD"/>
    <w:rsid w:val="00E01256"/>
    <w:rsid w:val="00E01D07"/>
    <w:rsid w:val="00E04181"/>
    <w:rsid w:val="00E04D1E"/>
    <w:rsid w:val="00E04FE6"/>
    <w:rsid w:val="00E0559A"/>
    <w:rsid w:val="00E06CEB"/>
    <w:rsid w:val="00E0781C"/>
    <w:rsid w:val="00E07E29"/>
    <w:rsid w:val="00E10632"/>
    <w:rsid w:val="00E1093C"/>
    <w:rsid w:val="00E10D01"/>
    <w:rsid w:val="00E10DBF"/>
    <w:rsid w:val="00E11309"/>
    <w:rsid w:val="00E11D1D"/>
    <w:rsid w:val="00E11F32"/>
    <w:rsid w:val="00E12026"/>
    <w:rsid w:val="00E12740"/>
    <w:rsid w:val="00E129F5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777"/>
    <w:rsid w:val="00E30C3A"/>
    <w:rsid w:val="00E31053"/>
    <w:rsid w:val="00E319A1"/>
    <w:rsid w:val="00E31A7E"/>
    <w:rsid w:val="00E324BD"/>
    <w:rsid w:val="00E35413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8AB"/>
    <w:rsid w:val="00E42F76"/>
    <w:rsid w:val="00E43174"/>
    <w:rsid w:val="00E431C7"/>
    <w:rsid w:val="00E431D0"/>
    <w:rsid w:val="00E43B0A"/>
    <w:rsid w:val="00E4543F"/>
    <w:rsid w:val="00E45CD9"/>
    <w:rsid w:val="00E45DF2"/>
    <w:rsid w:val="00E4701C"/>
    <w:rsid w:val="00E47C4C"/>
    <w:rsid w:val="00E50219"/>
    <w:rsid w:val="00E51393"/>
    <w:rsid w:val="00E51E27"/>
    <w:rsid w:val="00E52A89"/>
    <w:rsid w:val="00E53029"/>
    <w:rsid w:val="00E541CE"/>
    <w:rsid w:val="00E54527"/>
    <w:rsid w:val="00E5626B"/>
    <w:rsid w:val="00E562B8"/>
    <w:rsid w:val="00E563F4"/>
    <w:rsid w:val="00E56B92"/>
    <w:rsid w:val="00E56DC9"/>
    <w:rsid w:val="00E57FAC"/>
    <w:rsid w:val="00E6140B"/>
    <w:rsid w:val="00E619D3"/>
    <w:rsid w:val="00E623AF"/>
    <w:rsid w:val="00E626A1"/>
    <w:rsid w:val="00E6304E"/>
    <w:rsid w:val="00E637E4"/>
    <w:rsid w:val="00E63B0A"/>
    <w:rsid w:val="00E63E5F"/>
    <w:rsid w:val="00E640FF"/>
    <w:rsid w:val="00E6421B"/>
    <w:rsid w:val="00E642F6"/>
    <w:rsid w:val="00E644AD"/>
    <w:rsid w:val="00E644FC"/>
    <w:rsid w:val="00E67D86"/>
    <w:rsid w:val="00E71303"/>
    <w:rsid w:val="00E71804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3CA"/>
    <w:rsid w:val="00E82F8F"/>
    <w:rsid w:val="00E83693"/>
    <w:rsid w:val="00E8389D"/>
    <w:rsid w:val="00E83A10"/>
    <w:rsid w:val="00E83DB5"/>
    <w:rsid w:val="00E83F4D"/>
    <w:rsid w:val="00E84B1D"/>
    <w:rsid w:val="00E85CAD"/>
    <w:rsid w:val="00E85F26"/>
    <w:rsid w:val="00E862BD"/>
    <w:rsid w:val="00E86C6E"/>
    <w:rsid w:val="00E86F39"/>
    <w:rsid w:val="00E871D3"/>
    <w:rsid w:val="00E87A08"/>
    <w:rsid w:val="00E87AD7"/>
    <w:rsid w:val="00E87DD4"/>
    <w:rsid w:val="00E90307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D3C"/>
    <w:rsid w:val="00EA0E2E"/>
    <w:rsid w:val="00EA1FAA"/>
    <w:rsid w:val="00EA2599"/>
    <w:rsid w:val="00EA28B7"/>
    <w:rsid w:val="00EA3E48"/>
    <w:rsid w:val="00EA4014"/>
    <w:rsid w:val="00EA4EC1"/>
    <w:rsid w:val="00EA5447"/>
    <w:rsid w:val="00EA60C4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4E8"/>
    <w:rsid w:val="00EB5884"/>
    <w:rsid w:val="00EB590F"/>
    <w:rsid w:val="00EB66AC"/>
    <w:rsid w:val="00EB7512"/>
    <w:rsid w:val="00EB76DB"/>
    <w:rsid w:val="00EB789A"/>
    <w:rsid w:val="00EC3116"/>
    <w:rsid w:val="00EC413C"/>
    <w:rsid w:val="00EC428C"/>
    <w:rsid w:val="00EC72C5"/>
    <w:rsid w:val="00ED0A72"/>
    <w:rsid w:val="00ED10A7"/>
    <w:rsid w:val="00ED14AA"/>
    <w:rsid w:val="00ED22FD"/>
    <w:rsid w:val="00ED3E6D"/>
    <w:rsid w:val="00ED7180"/>
    <w:rsid w:val="00ED7441"/>
    <w:rsid w:val="00EE14C0"/>
    <w:rsid w:val="00EE19E8"/>
    <w:rsid w:val="00EE1AF2"/>
    <w:rsid w:val="00EE217D"/>
    <w:rsid w:val="00EE2234"/>
    <w:rsid w:val="00EE2816"/>
    <w:rsid w:val="00EE2A14"/>
    <w:rsid w:val="00EE2D57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07F"/>
    <w:rsid w:val="00EF0FA6"/>
    <w:rsid w:val="00EF2218"/>
    <w:rsid w:val="00EF249E"/>
    <w:rsid w:val="00EF2932"/>
    <w:rsid w:val="00EF2A1A"/>
    <w:rsid w:val="00EF3487"/>
    <w:rsid w:val="00EF4733"/>
    <w:rsid w:val="00EF488F"/>
    <w:rsid w:val="00EF4A05"/>
    <w:rsid w:val="00EF5F57"/>
    <w:rsid w:val="00EF62C6"/>
    <w:rsid w:val="00F00408"/>
    <w:rsid w:val="00F00D4B"/>
    <w:rsid w:val="00F00EF7"/>
    <w:rsid w:val="00F012B0"/>
    <w:rsid w:val="00F01D15"/>
    <w:rsid w:val="00F02BBB"/>
    <w:rsid w:val="00F02FA7"/>
    <w:rsid w:val="00F04003"/>
    <w:rsid w:val="00F055F7"/>
    <w:rsid w:val="00F05D5A"/>
    <w:rsid w:val="00F05FE4"/>
    <w:rsid w:val="00F06B73"/>
    <w:rsid w:val="00F105EE"/>
    <w:rsid w:val="00F10967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569"/>
    <w:rsid w:val="00F16B36"/>
    <w:rsid w:val="00F174D4"/>
    <w:rsid w:val="00F20946"/>
    <w:rsid w:val="00F214BF"/>
    <w:rsid w:val="00F21582"/>
    <w:rsid w:val="00F21892"/>
    <w:rsid w:val="00F21C30"/>
    <w:rsid w:val="00F2219D"/>
    <w:rsid w:val="00F22822"/>
    <w:rsid w:val="00F2294B"/>
    <w:rsid w:val="00F22AB6"/>
    <w:rsid w:val="00F237BA"/>
    <w:rsid w:val="00F23F38"/>
    <w:rsid w:val="00F2641A"/>
    <w:rsid w:val="00F264DD"/>
    <w:rsid w:val="00F266DA"/>
    <w:rsid w:val="00F26D66"/>
    <w:rsid w:val="00F27063"/>
    <w:rsid w:val="00F279AB"/>
    <w:rsid w:val="00F30B7F"/>
    <w:rsid w:val="00F3100A"/>
    <w:rsid w:val="00F32E4D"/>
    <w:rsid w:val="00F343DB"/>
    <w:rsid w:val="00F344CD"/>
    <w:rsid w:val="00F34A20"/>
    <w:rsid w:val="00F35252"/>
    <w:rsid w:val="00F35271"/>
    <w:rsid w:val="00F35346"/>
    <w:rsid w:val="00F358A2"/>
    <w:rsid w:val="00F36B05"/>
    <w:rsid w:val="00F36FE4"/>
    <w:rsid w:val="00F3775C"/>
    <w:rsid w:val="00F37ABF"/>
    <w:rsid w:val="00F37E04"/>
    <w:rsid w:val="00F400C4"/>
    <w:rsid w:val="00F40B46"/>
    <w:rsid w:val="00F40E8F"/>
    <w:rsid w:val="00F42E14"/>
    <w:rsid w:val="00F4330F"/>
    <w:rsid w:val="00F43343"/>
    <w:rsid w:val="00F4398C"/>
    <w:rsid w:val="00F45036"/>
    <w:rsid w:val="00F475DD"/>
    <w:rsid w:val="00F5136B"/>
    <w:rsid w:val="00F52977"/>
    <w:rsid w:val="00F52C35"/>
    <w:rsid w:val="00F52D37"/>
    <w:rsid w:val="00F52D50"/>
    <w:rsid w:val="00F54137"/>
    <w:rsid w:val="00F555C9"/>
    <w:rsid w:val="00F56967"/>
    <w:rsid w:val="00F57213"/>
    <w:rsid w:val="00F57362"/>
    <w:rsid w:val="00F578B1"/>
    <w:rsid w:val="00F6035C"/>
    <w:rsid w:val="00F605A9"/>
    <w:rsid w:val="00F613D4"/>
    <w:rsid w:val="00F6172A"/>
    <w:rsid w:val="00F62782"/>
    <w:rsid w:val="00F62A7B"/>
    <w:rsid w:val="00F638F4"/>
    <w:rsid w:val="00F63BB3"/>
    <w:rsid w:val="00F6587E"/>
    <w:rsid w:val="00F70B4B"/>
    <w:rsid w:val="00F70FD7"/>
    <w:rsid w:val="00F7176B"/>
    <w:rsid w:val="00F71B2A"/>
    <w:rsid w:val="00F73CEF"/>
    <w:rsid w:val="00F74C58"/>
    <w:rsid w:val="00F7530C"/>
    <w:rsid w:val="00F75E51"/>
    <w:rsid w:val="00F77BB6"/>
    <w:rsid w:val="00F77BC0"/>
    <w:rsid w:val="00F80078"/>
    <w:rsid w:val="00F80693"/>
    <w:rsid w:val="00F80933"/>
    <w:rsid w:val="00F80B15"/>
    <w:rsid w:val="00F81000"/>
    <w:rsid w:val="00F8165E"/>
    <w:rsid w:val="00F82054"/>
    <w:rsid w:val="00F828F4"/>
    <w:rsid w:val="00F82B8B"/>
    <w:rsid w:val="00F8383C"/>
    <w:rsid w:val="00F83B18"/>
    <w:rsid w:val="00F83D42"/>
    <w:rsid w:val="00F85471"/>
    <w:rsid w:val="00F874E6"/>
    <w:rsid w:val="00F87829"/>
    <w:rsid w:val="00F87D1F"/>
    <w:rsid w:val="00F906C0"/>
    <w:rsid w:val="00F9078D"/>
    <w:rsid w:val="00F90BF3"/>
    <w:rsid w:val="00F91844"/>
    <w:rsid w:val="00F94391"/>
    <w:rsid w:val="00F94EAA"/>
    <w:rsid w:val="00F94FF1"/>
    <w:rsid w:val="00F954D4"/>
    <w:rsid w:val="00F9647A"/>
    <w:rsid w:val="00F96E48"/>
    <w:rsid w:val="00F97541"/>
    <w:rsid w:val="00F97718"/>
    <w:rsid w:val="00F97773"/>
    <w:rsid w:val="00F97F35"/>
    <w:rsid w:val="00FA3608"/>
    <w:rsid w:val="00FA4BD8"/>
    <w:rsid w:val="00FA6066"/>
    <w:rsid w:val="00FA637B"/>
    <w:rsid w:val="00FA64F7"/>
    <w:rsid w:val="00FA67EF"/>
    <w:rsid w:val="00FA6E9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5BDC"/>
    <w:rsid w:val="00FB6029"/>
    <w:rsid w:val="00FB62EC"/>
    <w:rsid w:val="00FB6373"/>
    <w:rsid w:val="00FB67F2"/>
    <w:rsid w:val="00FB6E2F"/>
    <w:rsid w:val="00FB7EB7"/>
    <w:rsid w:val="00FC0436"/>
    <w:rsid w:val="00FC093E"/>
    <w:rsid w:val="00FC0FA0"/>
    <w:rsid w:val="00FC133C"/>
    <w:rsid w:val="00FC14C9"/>
    <w:rsid w:val="00FC180F"/>
    <w:rsid w:val="00FC1AE1"/>
    <w:rsid w:val="00FC1BD8"/>
    <w:rsid w:val="00FC2264"/>
    <w:rsid w:val="00FC335A"/>
    <w:rsid w:val="00FC3619"/>
    <w:rsid w:val="00FC3CB7"/>
    <w:rsid w:val="00FC4307"/>
    <w:rsid w:val="00FC56CC"/>
    <w:rsid w:val="00FC5A12"/>
    <w:rsid w:val="00FC5A9F"/>
    <w:rsid w:val="00FC5D5B"/>
    <w:rsid w:val="00FC605E"/>
    <w:rsid w:val="00FC665D"/>
    <w:rsid w:val="00FC6A65"/>
    <w:rsid w:val="00FC7390"/>
    <w:rsid w:val="00FC7F12"/>
    <w:rsid w:val="00FD0A1B"/>
    <w:rsid w:val="00FD1CD9"/>
    <w:rsid w:val="00FD1EA6"/>
    <w:rsid w:val="00FD1FC6"/>
    <w:rsid w:val="00FD1FE3"/>
    <w:rsid w:val="00FD274F"/>
    <w:rsid w:val="00FD290B"/>
    <w:rsid w:val="00FD2D3A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829"/>
    <w:rsid w:val="00FE0B8B"/>
    <w:rsid w:val="00FE1050"/>
    <w:rsid w:val="00FE1193"/>
    <w:rsid w:val="00FE1D0A"/>
    <w:rsid w:val="00FE2081"/>
    <w:rsid w:val="00FE2690"/>
    <w:rsid w:val="00FE3783"/>
    <w:rsid w:val="00FE3792"/>
    <w:rsid w:val="00FE37CE"/>
    <w:rsid w:val="00FE3D4D"/>
    <w:rsid w:val="00FE4E95"/>
    <w:rsid w:val="00FE54A0"/>
    <w:rsid w:val="00FE5B83"/>
    <w:rsid w:val="00FE772B"/>
    <w:rsid w:val="00FF0C84"/>
    <w:rsid w:val="00FF0D1D"/>
    <w:rsid w:val="00FF11F5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F63B81"/>
  <w15:docId w15:val="{8EEBAE68-92B8-4D6F-BB76-C5174B920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717E2F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717E2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73E12D158391E270998CB6F09F64DDCEEA136BD812F0FB9D68F54CD95B159407157C20700A885077436753rAh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71D93-1D79-41A4-8D4C-1E0B1825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User</cp:lastModifiedBy>
  <cp:revision>52</cp:revision>
  <cp:lastPrinted>2023-02-22T06:50:00Z</cp:lastPrinted>
  <dcterms:created xsi:type="dcterms:W3CDTF">2022-10-27T05:19:00Z</dcterms:created>
  <dcterms:modified xsi:type="dcterms:W3CDTF">2024-11-07T06:58:00Z</dcterms:modified>
</cp:coreProperties>
</file>